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98528" w14:textId="47DF70FC" w:rsidR="00613346" w:rsidRPr="009D1FBE" w:rsidRDefault="00613346" w:rsidP="00613346">
      <w:pPr>
        <w:jc w:val="center"/>
        <w:rPr>
          <w:b/>
        </w:rPr>
      </w:pPr>
      <w:r w:rsidRPr="009D1FBE">
        <w:rPr>
          <w:b/>
        </w:rPr>
        <w:t>UAB „</w:t>
      </w:r>
      <w:r w:rsidR="00C94959">
        <w:rPr>
          <w:b/>
        </w:rPr>
        <w:t>MOLĖTŲ VANDUO</w:t>
      </w:r>
      <w:r>
        <w:rPr>
          <w:b/>
        </w:rPr>
        <w:t>“</w:t>
      </w:r>
      <w:r w:rsidRPr="009D1FBE">
        <w:rPr>
          <w:b/>
        </w:rPr>
        <w:t xml:space="preserve"> </w:t>
      </w:r>
    </w:p>
    <w:p w14:paraId="14163177" w14:textId="77777777" w:rsidR="00613346" w:rsidRPr="009D1FBE" w:rsidRDefault="00613346" w:rsidP="00613346">
      <w:pPr>
        <w:jc w:val="center"/>
      </w:pPr>
    </w:p>
    <w:p w14:paraId="04F83FEE" w14:textId="77777777" w:rsidR="00613346" w:rsidRPr="009D1FBE" w:rsidRDefault="00613346" w:rsidP="00613346">
      <w:pPr>
        <w:jc w:val="center"/>
        <w:rPr>
          <w:caps/>
          <w:sz w:val="48"/>
          <w:szCs w:val="48"/>
          <w:highlight w:val="yellow"/>
        </w:rPr>
      </w:pPr>
    </w:p>
    <w:p w14:paraId="42B93314" w14:textId="3CFFAD78" w:rsidR="00613346" w:rsidRPr="00FD354C" w:rsidRDefault="00613346" w:rsidP="00613346">
      <w:pPr>
        <w:jc w:val="center"/>
        <w:rPr>
          <w:caps/>
          <w:sz w:val="48"/>
          <w:szCs w:val="48"/>
          <w:highlight w:val="yellow"/>
        </w:rPr>
      </w:pPr>
    </w:p>
    <w:p w14:paraId="55E94F28" w14:textId="77777777" w:rsidR="00613346" w:rsidRPr="009D1FBE" w:rsidRDefault="00613346" w:rsidP="00613346">
      <w:pPr>
        <w:jc w:val="center"/>
        <w:rPr>
          <w:caps/>
          <w:sz w:val="48"/>
          <w:szCs w:val="48"/>
        </w:rPr>
      </w:pPr>
    </w:p>
    <w:p w14:paraId="625483DF" w14:textId="77777777" w:rsidR="00613346" w:rsidRPr="009D1FBE" w:rsidRDefault="00613346" w:rsidP="00613346">
      <w:pPr>
        <w:jc w:val="center"/>
        <w:rPr>
          <w:caps/>
          <w:sz w:val="52"/>
          <w:szCs w:val="52"/>
        </w:rPr>
      </w:pPr>
    </w:p>
    <w:p w14:paraId="5F53E5BD" w14:textId="77777777" w:rsidR="00613346" w:rsidRPr="009D1FBE" w:rsidRDefault="00613346" w:rsidP="00613346">
      <w:pPr>
        <w:jc w:val="center"/>
        <w:rPr>
          <w:caps/>
          <w:sz w:val="52"/>
          <w:szCs w:val="52"/>
        </w:rPr>
      </w:pPr>
    </w:p>
    <w:p w14:paraId="3DF0B69B" w14:textId="079A7414" w:rsidR="00613346" w:rsidRPr="00D353AC" w:rsidRDefault="00D353AC" w:rsidP="00613346">
      <w:pPr>
        <w:jc w:val="center"/>
        <w:rPr>
          <w:caps/>
          <w:sz w:val="36"/>
          <w:szCs w:val="36"/>
        </w:rPr>
      </w:pPr>
      <w:r w:rsidRPr="00D353AC">
        <w:rPr>
          <w:b/>
          <w:sz w:val="36"/>
          <w:szCs w:val="36"/>
        </w:rPr>
        <w:t>VANDEN</w:t>
      </w:r>
      <w:r w:rsidR="00AA585A">
        <w:rPr>
          <w:b/>
          <w:sz w:val="36"/>
          <w:szCs w:val="36"/>
        </w:rPr>
        <w:t>S TIEKIMO</w:t>
      </w:r>
      <w:r w:rsidRPr="00D353AC">
        <w:rPr>
          <w:b/>
          <w:sz w:val="36"/>
          <w:szCs w:val="36"/>
        </w:rPr>
        <w:t xml:space="preserve"> IR </w:t>
      </w:r>
      <w:r w:rsidR="00641F1D">
        <w:rPr>
          <w:b/>
          <w:sz w:val="36"/>
          <w:szCs w:val="36"/>
        </w:rPr>
        <w:t xml:space="preserve">BUITINIŲ </w:t>
      </w:r>
      <w:r w:rsidRPr="00D353AC">
        <w:rPr>
          <w:b/>
          <w:sz w:val="36"/>
          <w:szCs w:val="36"/>
        </w:rPr>
        <w:t xml:space="preserve">NUOTEKŲ </w:t>
      </w:r>
      <w:r w:rsidR="00641F1D">
        <w:rPr>
          <w:b/>
          <w:sz w:val="36"/>
          <w:szCs w:val="36"/>
        </w:rPr>
        <w:t xml:space="preserve">ŠALINIMO </w:t>
      </w:r>
      <w:r w:rsidRPr="00D353AC">
        <w:rPr>
          <w:b/>
          <w:sz w:val="36"/>
          <w:szCs w:val="36"/>
        </w:rPr>
        <w:t xml:space="preserve">TINKLŲ </w:t>
      </w:r>
      <w:r w:rsidR="00C94959">
        <w:rPr>
          <w:b/>
          <w:sz w:val="36"/>
          <w:szCs w:val="36"/>
        </w:rPr>
        <w:t>PLĖTRA</w:t>
      </w:r>
      <w:r w:rsidR="00AA585A">
        <w:rPr>
          <w:b/>
          <w:sz w:val="36"/>
          <w:szCs w:val="36"/>
        </w:rPr>
        <w:t xml:space="preserve"> </w:t>
      </w:r>
      <w:r w:rsidR="00C94959">
        <w:rPr>
          <w:b/>
          <w:sz w:val="36"/>
          <w:szCs w:val="36"/>
        </w:rPr>
        <w:t>INTURKĖS K.</w:t>
      </w:r>
      <w:r w:rsidR="007528AF">
        <w:rPr>
          <w:b/>
          <w:sz w:val="36"/>
          <w:szCs w:val="36"/>
        </w:rPr>
        <w:t xml:space="preserve">, </w:t>
      </w:r>
      <w:r w:rsidR="00C94959">
        <w:rPr>
          <w:b/>
          <w:sz w:val="36"/>
          <w:szCs w:val="36"/>
        </w:rPr>
        <w:t>MOLĖTŲ</w:t>
      </w:r>
      <w:r w:rsidR="00007F7D">
        <w:rPr>
          <w:b/>
          <w:sz w:val="36"/>
          <w:szCs w:val="36"/>
        </w:rPr>
        <w:t xml:space="preserve"> R. SAV.</w:t>
      </w:r>
    </w:p>
    <w:p w14:paraId="0499B514" w14:textId="77777777" w:rsidR="00613346" w:rsidRDefault="00613346" w:rsidP="00613346">
      <w:pPr>
        <w:jc w:val="center"/>
        <w:rPr>
          <w:b/>
          <w:sz w:val="32"/>
          <w:szCs w:val="32"/>
        </w:rPr>
      </w:pPr>
    </w:p>
    <w:p w14:paraId="74A5F213" w14:textId="77777777" w:rsidR="00641F1D" w:rsidRPr="000D534B" w:rsidRDefault="00641F1D" w:rsidP="00613346">
      <w:pPr>
        <w:jc w:val="center"/>
        <w:rPr>
          <w:b/>
          <w:sz w:val="32"/>
          <w:szCs w:val="32"/>
        </w:rPr>
      </w:pPr>
    </w:p>
    <w:p w14:paraId="17C465E2" w14:textId="77777777" w:rsidR="00613346" w:rsidRDefault="00613346" w:rsidP="00613346">
      <w:pPr>
        <w:jc w:val="center"/>
        <w:rPr>
          <w:b/>
          <w:sz w:val="28"/>
          <w:szCs w:val="28"/>
        </w:rPr>
      </w:pPr>
    </w:p>
    <w:p w14:paraId="6485499E" w14:textId="59449383" w:rsidR="00613346" w:rsidRPr="00D353AC" w:rsidRDefault="00007F7D" w:rsidP="00613346">
      <w:pPr>
        <w:pStyle w:val="BodyText"/>
        <w:jc w:val="center"/>
        <w:rPr>
          <w:b/>
          <w:bCs/>
          <w:caps/>
          <w:sz w:val="32"/>
          <w:szCs w:val="32"/>
        </w:rPr>
      </w:pPr>
      <w:r>
        <w:rPr>
          <w:b/>
          <w:bCs/>
          <w:caps/>
          <w:sz w:val="32"/>
          <w:szCs w:val="32"/>
        </w:rPr>
        <w:t>TECHNINĖ SPECIFIKACIJA</w:t>
      </w:r>
    </w:p>
    <w:p w14:paraId="27559699" w14:textId="77777777" w:rsidR="009B2068" w:rsidRPr="00F92937" w:rsidRDefault="009B2068" w:rsidP="009B2068">
      <w:pPr>
        <w:pStyle w:val="BodyTextIndent2"/>
        <w:spacing w:after="0" w:line="276" w:lineRule="auto"/>
        <w:ind w:left="0" w:right="-88"/>
        <w:jc w:val="center"/>
        <w:rPr>
          <w:b/>
          <w:sz w:val="24"/>
          <w:szCs w:val="24"/>
        </w:rPr>
      </w:pPr>
    </w:p>
    <w:p w14:paraId="197F3E4E" w14:textId="77777777" w:rsidR="009B2068" w:rsidRPr="00F92937" w:rsidRDefault="009B2068" w:rsidP="009B2068">
      <w:pPr>
        <w:pStyle w:val="BodyTextIndent2"/>
        <w:spacing w:after="0" w:line="276" w:lineRule="auto"/>
        <w:ind w:left="0" w:right="-88"/>
        <w:jc w:val="center"/>
        <w:rPr>
          <w:b/>
          <w:sz w:val="24"/>
          <w:szCs w:val="24"/>
        </w:rPr>
      </w:pPr>
    </w:p>
    <w:p w14:paraId="4185FE31" w14:textId="77777777" w:rsidR="009B2068" w:rsidRPr="00F92937" w:rsidRDefault="009B2068" w:rsidP="009B2068">
      <w:pPr>
        <w:pStyle w:val="BodyTextIndent2"/>
        <w:spacing w:after="0" w:line="276" w:lineRule="auto"/>
        <w:ind w:left="0" w:right="-88"/>
        <w:jc w:val="center"/>
        <w:rPr>
          <w:b/>
          <w:sz w:val="24"/>
          <w:szCs w:val="24"/>
        </w:rPr>
      </w:pPr>
    </w:p>
    <w:p w14:paraId="4C757F0F" w14:textId="77777777" w:rsidR="009B2068" w:rsidRPr="00F92937" w:rsidRDefault="009B2068" w:rsidP="009B2068">
      <w:pPr>
        <w:pStyle w:val="BodyTextIndent2"/>
        <w:spacing w:after="0" w:line="276" w:lineRule="auto"/>
        <w:ind w:left="0" w:right="-88"/>
        <w:jc w:val="center"/>
        <w:rPr>
          <w:b/>
          <w:sz w:val="24"/>
          <w:szCs w:val="24"/>
        </w:rPr>
      </w:pPr>
    </w:p>
    <w:p w14:paraId="52983372" w14:textId="77777777" w:rsidR="009B2068" w:rsidRPr="00F92937" w:rsidRDefault="009B2068" w:rsidP="009B2068">
      <w:pPr>
        <w:pStyle w:val="BodyTextIndent2"/>
        <w:spacing w:after="0" w:line="276" w:lineRule="auto"/>
        <w:ind w:left="0" w:right="-88"/>
        <w:jc w:val="center"/>
        <w:rPr>
          <w:b/>
          <w:sz w:val="24"/>
          <w:szCs w:val="24"/>
        </w:rPr>
      </w:pPr>
    </w:p>
    <w:p w14:paraId="60029537" w14:textId="77777777" w:rsidR="00D079D6" w:rsidRPr="00F92937" w:rsidRDefault="00D079D6" w:rsidP="009B2068">
      <w:pPr>
        <w:pStyle w:val="BodyTextIndent2"/>
        <w:spacing w:after="0" w:line="276" w:lineRule="auto"/>
        <w:ind w:left="0" w:right="-88"/>
        <w:jc w:val="center"/>
        <w:rPr>
          <w:b/>
          <w:sz w:val="24"/>
          <w:szCs w:val="24"/>
        </w:rPr>
      </w:pPr>
    </w:p>
    <w:p w14:paraId="5E235AC3" w14:textId="77777777" w:rsidR="00D079D6" w:rsidRPr="00F92937" w:rsidRDefault="00D079D6" w:rsidP="009B2068">
      <w:pPr>
        <w:pStyle w:val="BodyTextIndent2"/>
        <w:spacing w:after="0" w:line="276" w:lineRule="auto"/>
        <w:ind w:left="0" w:right="-88"/>
        <w:jc w:val="center"/>
        <w:rPr>
          <w:b/>
          <w:sz w:val="24"/>
          <w:szCs w:val="24"/>
        </w:rPr>
      </w:pPr>
    </w:p>
    <w:p w14:paraId="0D5DC761" w14:textId="77777777" w:rsidR="00D079D6" w:rsidRPr="00F92937" w:rsidRDefault="00D079D6" w:rsidP="009B2068">
      <w:pPr>
        <w:pStyle w:val="BodyTextIndent2"/>
        <w:spacing w:after="0" w:line="276" w:lineRule="auto"/>
        <w:ind w:left="0" w:right="-88"/>
        <w:jc w:val="center"/>
        <w:rPr>
          <w:b/>
          <w:sz w:val="24"/>
          <w:szCs w:val="24"/>
        </w:rPr>
      </w:pPr>
    </w:p>
    <w:p w14:paraId="61B6943A" w14:textId="77777777" w:rsidR="00D079D6" w:rsidRPr="00F92937" w:rsidRDefault="00D079D6" w:rsidP="009B2068">
      <w:pPr>
        <w:pStyle w:val="BodyTextIndent2"/>
        <w:spacing w:after="0" w:line="276" w:lineRule="auto"/>
        <w:ind w:left="0" w:right="-88"/>
        <w:jc w:val="center"/>
        <w:rPr>
          <w:b/>
          <w:sz w:val="24"/>
          <w:szCs w:val="24"/>
        </w:rPr>
      </w:pPr>
    </w:p>
    <w:p w14:paraId="3461538E" w14:textId="77777777" w:rsidR="00D079D6" w:rsidRPr="00F92937" w:rsidRDefault="00D079D6" w:rsidP="009B2068">
      <w:pPr>
        <w:pStyle w:val="BodyTextIndent2"/>
        <w:spacing w:after="0" w:line="276" w:lineRule="auto"/>
        <w:ind w:left="0" w:right="-88"/>
        <w:jc w:val="center"/>
        <w:rPr>
          <w:b/>
          <w:sz w:val="24"/>
          <w:szCs w:val="24"/>
        </w:rPr>
      </w:pPr>
    </w:p>
    <w:p w14:paraId="14CF4A4D" w14:textId="77777777" w:rsidR="00D079D6" w:rsidRPr="00F92937" w:rsidRDefault="00D079D6" w:rsidP="009B2068">
      <w:pPr>
        <w:pStyle w:val="BodyTextIndent2"/>
        <w:spacing w:after="0" w:line="276" w:lineRule="auto"/>
        <w:ind w:left="0" w:right="-88"/>
        <w:jc w:val="center"/>
        <w:rPr>
          <w:b/>
          <w:sz w:val="24"/>
          <w:szCs w:val="24"/>
        </w:rPr>
      </w:pPr>
    </w:p>
    <w:p w14:paraId="4A47A9CA" w14:textId="77777777" w:rsidR="00D353AC" w:rsidRDefault="00D353AC" w:rsidP="009B2068">
      <w:pPr>
        <w:pStyle w:val="BodyTextIndent2"/>
        <w:spacing w:after="0" w:line="276" w:lineRule="auto"/>
        <w:ind w:left="0" w:right="-88"/>
        <w:jc w:val="center"/>
        <w:rPr>
          <w:b/>
          <w:sz w:val="24"/>
          <w:szCs w:val="24"/>
        </w:rPr>
      </w:pPr>
    </w:p>
    <w:p w14:paraId="3A4998C1" w14:textId="77777777" w:rsidR="00D353AC" w:rsidRDefault="00D353AC" w:rsidP="009B2068">
      <w:pPr>
        <w:pStyle w:val="BodyTextIndent2"/>
        <w:spacing w:after="0" w:line="276" w:lineRule="auto"/>
        <w:ind w:left="0" w:right="-88"/>
        <w:jc w:val="center"/>
        <w:rPr>
          <w:b/>
          <w:sz w:val="24"/>
          <w:szCs w:val="24"/>
        </w:rPr>
      </w:pPr>
    </w:p>
    <w:p w14:paraId="3475ECF2" w14:textId="77777777" w:rsidR="00D353AC" w:rsidRDefault="00D353AC" w:rsidP="009B2068">
      <w:pPr>
        <w:pStyle w:val="BodyTextIndent2"/>
        <w:spacing w:after="0" w:line="276" w:lineRule="auto"/>
        <w:ind w:left="0" w:right="-88"/>
        <w:jc w:val="center"/>
        <w:rPr>
          <w:b/>
          <w:sz w:val="24"/>
          <w:szCs w:val="24"/>
        </w:rPr>
      </w:pPr>
    </w:p>
    <w:p w14:paraId="2B0FC8AC" w14:textId="77777777" w:rsidR="00D353AC" w:rsidRDefault="00D353AC" w:rsidP="009B2068">
      <w:pPr>
        <w:pStyle w:val="BodyTextIndent2"/>
        <w:spacing w:after="0" w:line="276" w:lineRule="auto"/>
        <w:ind w:left="0" w:right="-88"/>
        <w:jc w:val="center"/>
        <w:rPr>
          <w:b/>
          <w:sz w:val="24"/>
          <w:szCs w:val="24"/>
        </w:rPr>
      </w:pPr>
    </w:p>
    <w:p w14:paraId="17923046" w14:textId="77777777" w:rsidR="00D353AC" w:rsidRDefault="00D353AC" w:rsidP="009B2068">
      <w:pPr>
        <w:pStyle w:val="BodyTextIndent2"/>
        <w:spacing w:after="0" w:line="276" w:lineRule="auto"/>
        <w:ind w:left="0" w:right="-88"/>
        <w:jc w:val="center"/>
        <w:rPr>
          <w:b/>
          <w:sz w:val="24"/>
          <w:szCs w:val="24"/>
        </w:rPr>
      </w:pPr>
    </w:p>
    <w:p w14:paraId="5E52B356" w14:textId="77777777" w:rsidR="00D353AC" w:rsidRDefault="00D353AC" w:rsidP="009B2068">
      <w:pPr>
        <w:pStyle w:val="BodyTextIndent2"/>
        <w:spacing w:after="0" w:line="276" w:lineRule="auto"/>
        <w:ind w:left="0" w:right="-88"/>
        <w:jc w:val="center"/>
        <w:rPr>
          <w:b/>
          <w:sz w:val="24"/>
          <w:szCs w:val="24"/>
        </w:rPr>
      </w:pPr>
    </w:p>
    <w:p w14:paraId="25B6D624" w14:textId="77777777" w:rsidR="00D353AC" w:rsidRDefault="00D353AC" w:rsidP="009B2068">
      <w:pPr>
        <w:pStyle w:val="BodyTextIndent2"/>
        <w:spacing w:after="0" w:line="276" w:lineRule="auto"/>
        <w:ind w:left="0" w:right="-88"/>
        <w:jc w:val="center"/>
        <w:rPr>
          <w:b/>
          <w:sz w:val="24"/>
          <w:szCs w:val="24"/>
        </w:rPr>
      </w:pPr>
    </w:p>
    <w:p w14:paraId="7241EC21" w14:textId="77777777" w:rsidR="00D353AC" w:rsidRDefault="00D353AC" w:rsidP="009B2068">
      <w:pPr>
        <w:pStyle w:val="BodyTextIndent2"/>
        <w:spacing w:after="0" w:line="276" w:lineRule="auto"/>
        <w:ind w:left="0" w:right="-88"/>
        <w:jc w:val="center"/>
        <w:rPr>
          <w:b/>
          <w:sz w:val="24"/>
          <w:szCs w:val="24"/>
        </w:rPr>
      </w:pPr>
    </w:p>
    <w:p w14:paraId="660CB203" w14:textId="77777777" w:rsidR="00D353AC" w:rsidRDefault="00D353AC" w:rsidP="009B2068">
      <w:pPr>
        <w:pStyle w:val="BodyTextIndent2"/>
        <w:spacing w:after="0" w:line="276" w:lineRule="auto"/>
        <w:ind w:left="0" w:right="-88"/>
        <w:jc w:val="center"/>
        <w:rPr>
          <w:b/>
          <w:sz w:val="24"/>
          <w:szCs w:val="24"/>
        </w:rPr>
      </w:pPr>
    </w:p>
    <w:p w14:paraId="1015F908" w14:textId="77777777" w:rsidR="00D353AC" w:rsidRDefault="00D353AC" w:rsidP="009B2068">
      <w:pPr>
        <w:pStyle w:val="BodyTextIndent2"/>
        <w:spacing w:after="0" w:line="276" w:lineRule="auto"/>
        <w:ind w:left="0" w:right="-88"/>
        <w:jc w:val="center"/>
        <w:rPr>
          <w:b/>
          <w:sz w:val="24"/>
          <w:szCs w:val="24"/>
        </w:rPr>
      </w:pPr>
    </w:p>
    <w:p w14:paraId="33FA83D1" w14:textId="2EBAEE6A" w:rsidR="009B2068" w:rsidRPr="00F92937" w:rsidRDefault="00BC4989" w:rsidP="009B2068">
      <w:pPr>
        <w:pStyle w:val="BodyTextIndent2"/>
        <w:spacing w:after="0" w:line="276" w:lineRule="auto"/>
        <w:ind w:left="0" w:right="-88"/>
        <w:jc w:val="center"/>
        <w:rPr>
          <w:b/>
          <w:sz w:val="24"/>
          <w:szCs w:val="24"/>
        </w:rPr>
      </w:pPr>
      <w:r w:rsidRPr="00F92937">
        <w:rPr>
          <w:b/>
          <w:sz w:val="24"/>
          <w:szCs w:val="24"/>
        </w:rPr>
        <w:t>20</w:t>
      </w:r>
      <w:r w:rsidR="0014306D">
        <w:rPr>
          <w:b/>
          <w:sz w:val="24"/>
          <w:szCs w:val="24"/>
        </w:rPr>
        <w:t>2</w:t>
      </w:r>
      <w:r w:rsidR="00007F7D">
        <w:rPr>
          <w:b/>
          <w:sz w:val="24"/>
          <w:szCs w:val="24"/>
        </w:rPr>
        <w:t>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3499C090" w14:textId="77777777" w:rsidR="00D565A7"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5810041" w:history="1">
        <w:r w:rsidR="00D565A7" w:rsidRPr="005D371A">
          <w:rPr>
            <w:rStyle w:val="Hyperlink"/>
            <w:noProof/>
          </w:rPr>
          <w:t>SPECIALIEJI REIKALAVIMAI</w:t>
        </w:r>
        <w:r w:rsidR="00D565A7">
          <w:rPr>
            <w:noProof/>
            <w:webHidden/>
          </w:rPr>
          <w:tab/>
        </w:r>
        <w:r w:rsidR="00D565A7">
          <w:rPr>
            <w:noProof/>
            <w:webHidden/>
          </w:rPr>
          <w:fldChar w:fldCharType="begin"/>
        </w:r>
        <w:r w:rsidR="00D565A7">
          <w:rPr>
            <w:noProof/>
            <w:webHidden/>
          </w:rPr>
          <w:instrText xml:space="preserve"> PAGEREF _Toc205810041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097D3054"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042" w:history="1">
        <w:r w:rsidR="00D565A7" w:rsidRPr="005D371A">
          <w:rPr>
            <w:rStyle w:val="Hyperlink"/>
            <w:noProof/>
          </w:rPr>
          <w:t>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ĮVADAS</w:t>
        </w:r>
        <w:r w:rsidR="00D565A7">
          <w:rPr>
            <w:noProof/>
            <w:webHidden/>
          </w:rPr>
          <w:tab/>
        </w:r>
        <w:r w:rsidR="00D565A7">
          <w:rPr>
            <w:noProof/>
            <w:webHidden/>
          </w:rPr>
          <w:fldChar w:fldCharType="begin"/>
        </w:r>
        <w:r w:rsidR="00D565A7">
          <w:rPr>
            <w:noProof/>
            <w:webHidden/>
          </w:rPr>
          <w:instrText xml:space="preserve"> PAGEREF _Toc205810042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22B3BC17"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3" w:history="1">
        <w:r w:rsidR="00D565A7" w:rsidRPr="005D371A">
          <w:rPr>
            <w:rStyle w:val="Hyperlink"/>
            <w:noProof/>
          </w:rPr>
          <w:t>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Bendros nuorodos</w:t>
        </w:r>
        <w:r w:rsidR="00D565A7">
          <w:rPr>
            <w:noProof/>
            <w:webHidden/>
          </w:rPr>
          <w:tab/>
        </w:r>
        <w:r w:rsidR="00D565A7">
          <w:rPr>
            <w:noProof/>
            <w:webHidden/>
          </w:rPr>
          <w:fldChar w:fldCharType="begin"/>
        </w:r>
        <w:r w:rsidR="00D565A7">
          <w:rPr>
            <w:noProof/>
            <w:webHidden/>
          </w:rPr>
          <w:instrText xml:space="preserve"> PAGEREF _Toc205810043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64439352"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4" w:history="1">
        <w:r w:rsidR="00D565A7" w:rsidRPr="005D371A">
          <w:rPr>
            <w:rStyle w:val="Hyperlink"/>
            <w:noProof/>
          </w:rPr>
          <w:t>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Projekto vieta</w:t>
        </w:r>
        <w:r w:rsidR="00D565A7">
          <w:rPr>
            <w:noProof/>
            <w:webHidden/>
          </w:rPr>
          <w:tab/>
        </w:r>
        <w:r w:rsidR="00D565A7">
          <w:rPr>
            <w:noProof/>
            <w:webHidden/>
          </w:rPr>
          <w:fldChar w:fldCharType="begin"/>
        </w:r>
        <w:r w:rsidR="00D565A7">
          <w:rPr>
            <w:noProof/>
            <w:webHidden/>
          </w:rPr>
          <w:instrText xml:space="preserve"> PAGEREF _Toc205810044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0F77B03F"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5" w:history="1">
        <w:r w:rsidR="00D565A7" w:rsidRPr="005D371A">
          <w:rPr>
            <w:rStyle w:val="Hyperlink"/>
            <w:noProof/>
          </w:rPr>
          <w:t>1.3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Sutarties ribos</w:t>
        </w:r>
        <w:r w:rsidR="00D565A7">
          <w:rPr>
            <w:noProof/>
            <w:webHidden/>
          </w:rPr>
          <w:tab/>
        </w:r>
        <w:r w:rsidR="00D565A7">
          <w:rPr>
            <w:noProof/>
            <w:webHidden/>
          </w:rPr>
          <w:fldChar w:fldCharType="begin"/>
        </w:r>
        <w:r w:rsidR="00D565A7">
          <w:rPr>
            <w:noProof/>
            <w:webHidden/>
          </w:rPr>
          <w:instrText xml:space="preserve"> PAGEREF _Toc205810045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7DB1133C"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6" w:history="1">
        <w:r w:rsidR="00D565A7" w:rsidRPr="005D371A">
          <w:rPr>
            <w:rStyle w:val="Hyperlink"/>
            <w:noProof/>
          </w:rPr>
          <w:t>1.4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Galutinis naudos gavėjas</w:t>
        </w:r>
        <w:r w:rsidR="00D565A7">
          <w:rPr>
            <w:noProof/>
            <w:webHidden/>
          </w:rPr>
          <w:tab/>
        </w:r>
        <w:r w:rsidR="00D565A7">
          <w:rPr>
            <w:noProof/>
            <w:webHidden/>
          </w:rPr>
          <w:fldChar w:fldCharType="begin"/>
        </w:r>
        <w:r w:rsidR="00D565A7">
          <w:rPr>
            <w:noProof/>
            <w:webHidden/>
          </w:rPr>
          <w:instrText xml:space="preserve"> PAGEREF _Toc205810046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0D3BE766"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7" w:history="1">
        <w:r w:rsidR="00D565A7" w:rsidRPr="005D371A">
          <w:rPr>
            <w:rStyle w:val="Hyperlink"/>
            <w:noProof/>
          </w:rPr>
          <w:t>1.5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Konkrečios projekto sąlygos ir atliekami darbai</w:t>
        </w:r>
        <w:r w:rsidR="00D565A7">
          <w:rPr>
            <w:noProof/>
            <w:webHidden/>
          </w:rPr>
          <w:tab/>
        </w:r>
        <w:r w:rsidR="00D565A7">
          <w:rPr>
            <w:noProof/>
            <w:webHidden/>
          </w:rPr>
          <w:fldChar w:fldCharType="begin"/>
        </w:r>
        <w:r w:rsidR="00D565A7">
          <w:rPr>
            <w:noProof/>
            <w:webHidden/>
          </w:rPr>
          <w:instrText xml:space="preserve"> PAGEREF _Toc205810047 \h </w:instrText>
        </w:r>
        <w:r w:rsidR="00D565A7">
          <w:rPr>
            <w:noProof/>
            <w:webHidden/>
          </w:rPr>
        </w:r>
        <w:r w:rsidR="00D565A7">
          <w:rPr>
            <w:noProof/>
            <w:webHidden/>
          </w:rPr>
          <w:fldChar w:fldCharType="separate"/>
        </w:r>
        <w:r w:rsidR="00D565A7">
          <w:rPr>
            <w:noProof/>
            <w:webHidden/>
          </w:rPr>
          <w:t>4</w:t>
        </w:r>
        <w:r w:rsidR="00D565A7">
          <w:rPr>
            <w:noProof/>
            <w:webHidden/>
          </w:rPr>
          <w:fldChar w:fldCharType="end"/>
        </w:r>
      </w:hyperlink>
    </w:p>
    <w:p w14:paraId="4E28FE9C"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048" w:history="1">
        <w:r w:rsidR="00D565A7" w:rsidRPr="005D371A">
          <w:rPr>
            <w:rStyle w:val="Hyperlink"/>
            <w:noProof/>
          </w:rPr>
          <w:t>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INŽINERINIŲ TINKLŲ PROJEKTAVIMO SĄLYGOS</w:t>
        </w:r>
        <w:r w:rsidR="00D565A7">
          <w:rPr>
            <w:noProof/>
            <w:webHidden/>
          </w:rPr>
          <w:tab/>
        </w:r>
        <w:r w:rsidR="00D565A7">
          <w:rPr>
            <w:noProof/>
            <w:webHidden/>
          </w:rPr>
          <w:fldChar w:fldCharType="begin"/>
        </w:r>
        <w:r w:rsidR="00D565A7">
          <w:rPr>
            <w:noProof/>
            <w:webHidden/>
          </w:rPr>
          <w:instrText xml:space="preserve"> PAGEREF _Toc205810048 \h </w:instrText>
        </w:r>
        <w:r w:rsidR="00D565A7">
          <w:rPr>
            <w:noProof/>
            <w:webHidden/>
          </w:rPr>
        </w:r>
        <w:r w:rsidR="00D565A7">
          <w:rPr>
            <w:noProof/>
            <w:webHidden/>
          </w:rPr>
          <w:fldChar w:fldCharType="separate"/>
        </w:r>
        <w:r w:rsidR="00D565A7">
          <w:rPr>
            <w:noProof/>
            <w:webHidden/>
          </w:rPr>
          <w:t>5</w:t>
        </w:r>
        <w:r w:rsidR="00D565A7">
          <w:rPr>
            <w:noProof/>
            <w:webHidden/>
          </w:rPr>
          <w:fldChar w:fldCharType="end"/>
        </w:r>
      </w:hyperlink>
    </w:p>
    <w:p w14:paraId="15BC7640"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49" w:history="1">
        <w:r w:rsidR="00D565A7" w:rsidRPr="005D371A">
          <w:rPr>
            <w:rStyle w:val="Hyperlink"/>
            <w:noProof/>
          </w:rPr>
          <w:t>2.1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Esama ir projektuojama padėtis</w:t>
        </w:r>
        <w:r w:rsidR="00D565A7">
          <w:rPr>
            <w:noProof/>
            <w:webHidden/>
          </w:rPr>
          <w:tab/>
        </w:r>
        <w:r w:rsidR="00D565A7">
          <w:rPr>
            <w:noProof/>
            <w:webHidden/>
          </w:rPr>
          <w:fldChar w:fldCharType="begin"/>
        </w:r>
        <w:r w:rsidR="00D565A7">
          <w:rPr>
            <w:noProof/>
            <w:webHidden/>
          </w:rPr>
          <w:instrText xml:space="preserve"> PAGEREF _Toc205810049 \h </w:instrText>
        </w:r>
        <w:r w:rsidR="00D565A7">
          <w:rPr>
            <w:noProof/>
            <w:webHidden/>
          </w:rPr>
        </w:r>
        <w:r w:rsidR="00D565A7">
          <w:rPr>
            <w:noProof/>
            <w:webHidden/>
          </w:rPr>
          <w:fldChar w:fldCharType="separate"/>
        </w:r>
        <w:r w:rsidR="00D565A7">
          <w:rPr>
            <w:noProof/>
            <w:webHidden/>
          </w:rPr>
          <w:t>5</w:t>
        </w:r>
        <w:r w:rsidR="00D565A7">
          <w:rPr>
            <w:noProof/>
            <w:webHidden/>
          </w:rPr>
          <w:fldChar w:fldCharType="end"/>
        </w:r>
      </w:hyperlink>
    </w:p>
    <w:p w14:paraId="7A1124FA"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0" w:history="1">
        <w:r w:rsidR="00D565A7" w:rsidRPr="005D371A">
          <w:rPr>
            <w:rStyle w:val="Hyperlink"/>
            <w:noProof/>
          </w:rPr>
          <w:t>2.2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vandentiekio tinklams</w:t>
        </w:r>
        <w:r w:rsidR="00D565A7">
          <w:rPr>
            <w:noProof/>
            <w:webHidden/>
          </w:rPr>
          <w:tab/>
        </w:r>
        <w:r w:rsidR="00D565A7">
          <w:rPr>
            <w:noProof/>
            <w:webHidden/>
          </w:rPr>
          <w:fldChar w:fldCharType="begin"/>
        </w:r>
        <w:r w:rsidR="00D565A7">
          <w:rPr>
            <w:noProof/>
            <w:webHidden/>
          </w:rPr>
          <w:instrText xml:space="preserve"> PAGEREF _Toc205810050 \h </w:instrText>
        </w:r>
        <w:r w:rsidR="00D565A7">
          <w:rPr>
            <w:noProof/>
            <w:webHidden/>
          </w:rPr>
        </w:r>
        <w:r w:rsidR="00D565A7">
          <w:rPr>
            <w:noProof/>
            <w:webHidden/>
          </w:rPr>
          <w:fldChar w:fldCharType="separate"/>
        </w:r>
        <w:r w:rsidR="00D565A7">
          <w:rPr>
            <w:noProof/>
            <w:webHidden/>
          </w:rPr>
          <w:t>5</w:t>
        </w:r>
        <w:r w:rsidR="00D565A7">
          <w:rPr>
            <w:noProof/>
            <w:webHidden/>
          </w:rPr>
          <w:fldChar w:fldCharType="end"/>
        </w:r>
      </w:hyperlink>
    </w:p>
    <w:p w14:paraId="7EC47FB4"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1" w:history="1">
        <w:r w:rsidR="00D565A7" w:rsidRPr="005D371A">
          <w:rPr>
            <w:rStyle w:val="Hyperlink"/>
            <w:noProof/>
          </w:rPr>
          <w:t>2.3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vandentiekio armatūrai</w:t>
        </w:r>
        <w:r w:rsidR="00D565A7">
          <w:rPr>
            <w:noProof/>
            <w:webHidden/>
          </w:rPr>
          <w:tab/>
        </w:r>
        <w:r w:rsidR="00D565A7">
          <w:rPr>
            <w:noProof/>
            <w:webHidden/>
          </w:rPr>
          <w:fldChar w:fldCharType="begin"/>
        </w:r>
        <w:r w:rsidR="00D565A7">
          <w:rPr>
            <w:noProof/>
            <w:webHidden/>
          </w:rPr>
          <w:instrText xml:space="preserve"> PAGEREF _Toc205810051 \h </w:instrText>
        </w:r>
        <w:r w:rsidR="00D565A7">
          <w:rPr>
            <w:noProof/>
            <w:webHidden/>
          </w:rPr>
        </w:r>
        <w:r w:rsidR="00D565A7">
          <w:rPr>
            <w:noProof/>
            <w:webHidden/>
          </w:rPr>
          <w:fldChar w:fldCharType="separate"/>
        </w:r>
        <w:r w:rsidR="00D565A7">
          <w:rPr>
            <w:noProof/>
            <w:webHidden/>
          </w:rPr>
          <w:t>6</w:t>
        </w:r>
        <w:r w:rsidR="00D565A7">
          <w:rPr>
            <w:noProof/>
            <w:webHidden/>
          </w:rPr>
          <w:fldChar w:fldCharType="end"/>
        </w:r>
      </w:hyperlink>
    </w:p>
    <w:p w14:paraId="53642A61"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2" w:history="1">
        <w:r w:rsidR="00D565A7" w:rsidRPr="005D371A">
          <w:rPr>
            <w:rStyle w:val="Hyperlink"/>
            <w:noProof/>
          </w:rPr>
          <w:t>2.4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buitinių nuotekų tinklams</w:t>
        </w:r>
        <w:r w:rsidR="00D565A7">
          <w:rPr>
            <w:noProof/>
            <w:webHidden/>
          </w:rPr>
          <w:tab/>
        </w:r>
        <w:r w:rsidR="00D565A7">
          <w:rPr>
            <w:noProof/>
            <w:webHidden/>
          </w:rPr>
          <w:fldChar w:fldCharType="begin"/>
        </w:r>
        <w:r w:rsidR="00D565A7">
          <w:rPr>
            <w:noProof/>
            <w:webHidden/>
          </w:rPr>
          <w:instrText xml:space="preserve"> PAGEREF _Toc205810052 \h </w:instrText>
        </w:r>
        <w:r w:rsidR="00D565A7">
          <w:rPr>
            <w:noProof/>
            <w:webHidden/>
          </w:rPr>
        </w:r>
        <w:r w:rsidR="00D565A7">
          <w:rPr>
            <w:noProof/>
            <w:webHidden/>
          </w:rPr>
          <w:fldChar w:fldCharType="separate"/>
        </w:r>
        <w:r w:rsidR="00D565A7">
          <w:rPr>
            <w:noProof/>
            <w:webHidden/>
          </w:rPr>
          <w:t>6</w:t>
        </w:r>
        <w:r w:rsidR="00D565A7">
          <w:rPr>
            <w:noProof/>
            <w:webHidden/>
          </w:rPr>
          <w:fldChar w:fldCharType="end"/>
        </w:r>
      </w:hyperlink>
    </w:p>
    <w:p w14:paraId="44BAAD2B"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3" w:history="1">
        <w:r w:rsidR="00D565A7" w:rsidRPr="005D371A">
          <w:rPr>
            <w:rStyle w:val="Hyperlink"/>
            <w:noProof/>
          </w:rPr>
          <w:t>2.5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šuliniams</w:t>
        </w:r>
        <w:r w:rsidR="00D565A7">
          <w:rPr>
            <w:noProof/>
            <w:webHidden/>
          </w:rPr>
          <w:tab/>
        </w:r>
        <w:r w:rsidR="00D565A7">
          <w:rPr>
            <w:noProof/>
            <w:webHidden/>
          </w:rPr>
          <w:fldChar w:fldCharType="begin"/>
        </w:r>
        <w:r w:rsidR="00D565A7">
          <w:rPr>
            <w:noProof/>
            <w:webHidden/>
          </w:rPr>
          <w:instrText xml:space="preserve"> PAGEREF _Toc205810053 \h </w:instrText>
        </w:r>
        <w:r w:rsidR="00D565A7">
          <w:rPr>
            <w:noProof/>
            <w:webHidden/>
          </w:rPr>
        </w:r>
        <w:r w:rsidR="00D565A7">
          <w:rPr>
            <w:noProof/>
            <w:webHidden/>
          </w:rPr>
          <w:fldChar w:fldCharType="separate"/>
        </w:r>
        <w:r w:rsidR="00D565A7">
          <w:rPr>
            <w:noProof/>
            <w:webHidden/>
          </w:rPr>
          <w:t>7</w:t>
        </w:r>
        <w:r w:rsidR="00D565A7">
          <w:rPr>
            <w:noProof/>
            <w:webHidden/>
          </w:rPr>
          <w:fldChar w:fldCharType="end"/>
        </w:r>
      </w:hyperlink>
    </w:p>
    <w:p w14:paraId="489233F8"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4" w:history="1">
        <w:r w:rsidR="00D565A7" w:rsidRPr="005D371A">
          <w:rPr>
            <w:rStyle w:val="Hyperlink"/>
            <w:noProof/>
          </w:rPr>
          <w:t>2.6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nuotekų siurblinėms ir kėlykloms</w:t>
        </w:r>
        <w:r w:rsidR="00D565A7">
          <w:rPr>
            <w:noProof/>
            <w:webHidden/>
          </w:rPr>
          <w:tab/>
        </w:r>
        <w:r w:rsidR="00D565A7">
          <w:rPr>
            <w:noProof/>
            <w:webHidden/>
          </w:rPr>
          <w:fldChar w:fldCharType="begin"/>
        </w:r>
        <w:r w:rsidR="00D565A7">
          <w:rPr>
            <w:noProof/>
            <w:webHidden/>
          </w:rPr>
          <w:instrText xml:space="preserve"> PAGEREF _Toc205810054 \h </w:instrText>
        </w:r>
        <w:r w:rsidR="00D565A7">
          <w:rPr>
            <w:noProof/>
            <w:webHidden/>
          </w:rPr>
        </w:r>
        <w:r w:rsidR="00D565A7">
          <w:rPr>
            <w:noProof/>
            <w:webHidden/>
          </w:rPr>
          <w:fldChar w:fldCharType="separate"/>
        </w:r>
        <w:r w:rsidR="00D565A7">
          <w:rPr>
            <w:noProof/>
            <w:webHidden/>
          </w:rPr>
          <w:t>7</w:t>
        </w:r>
        <w:r w:rsidR="00D565A7">
          <w:rPr>
            <w:noProof/>
            <w:webHidden/>
          </w:rPr>
          <w:fldChar w:fldCharType="end"/>
        </w:r>
      </w:hyperlink>
    </w:p>
    <w:p w14:paraId="2BE099C5"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055" w:history="1">
        <w:r w:rsidR="00D565A7" w:rsidRPr="005D371A">
          <w:rPr>
            <w:rStyle w:val="Hyperlink"/>
            <w:noProof/>
          </w:rPr>
          <w:t>2.7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Statybvietė</w:t>
        </w:r>
        <w:r w:rsidR="00D565A7">
          <w:rPr>
            <w:noProof/>
            <w:webHidden/>
          </w:rPr>
          <w:tab/>
        </w:r>
        <w:r w:rsidR="00D565A7">
          <w:rPr>
            <w:noProof/>
            <w:webHidden/>
          </w:rPr>
          <w:fldChar w:fldCharType="begin"/>
        </w:r>
        <w:r w:rsidR="00D565A7">
          <w:rPr>
            <w:noProof/>
            <w:webHidden/>
          </w:rPr>
          <w:instrText xml:space="preserve"> PAGEREF _Toc205810055 \h </w:instrText>
        </w:r>
        <w:r w:rsidR="00D565A7">
          <w:rPr>
            <w:noProof/>
            <w:webHidden/>
          </w:rPr>
        </w:r>
        <w:r w:rsidR="00D565A7">
          <w:rPr>
            <w:noProof/>
            <w:webHidden/>
          </w:rPr>
          <w:fldChar w:fldCharType="separate"/>
        </w:r>
        <w:r w:rsidR="00D565A7">
          <w:rPr>
            <w:noProof/>
            <w:webHidden/>
          </w:rPr>
          <w:t>9</w:t>
        </w:r>
        <w:r w:rsidR="00D565A7">
          <w:rPr>
            <w:noProof/>
            <w:webHidden/>
          </w:rPr>
          <w:fldChar w:fldCharType="end"/>
        </w:r>
      </w:hyperlink>
    </w:p>
    <w:p w14:paraId="6277EAE3" w14:textId="77777777" w:rsidR="00D565A7" w:rsidRDefault="00F65950">
      <w:pPr>
        <w:pStyle w:val="TOC3"/>
        <w:tabs>
          <w:tab w:val="right" w:leader="dot" w:pos="9912"/>
        </w:tabs>
        <w:rPr>
          <w:rFonts w:asciiTheme="minorHAnsi" w:eastAsiaTheme="minorEastAsia" w:hAnsiTheme="minorHAnsi" w:cstheme="minorBidi"/>
          <w:noProof/>
          <w:sz w:val="22"/>
          <w:szCs w:val="22"/>
          <w:lang w:val="en-US" w:eastAsia="en-US"/>
        </w:rPr>
      </w:pPr>
      <w:hyperlink w:anchor="_Toc205810056" w:history="1">
        <w:r w:rsidR="00D565A7" w:rsidRPr="005D371A">
          <w:rPr>
            <w:rStyle w:val="Hyperlink"/>
            <w:noProof/>
          </w:rPr>
          <w:t>2.7.1. Darbų vykdymas žiemos metu</w:t>
        </w:r>
        <w:r w:rsidR="00D565A7">
          <w:rPr>
            <w:noProof/>
            <w:webHidden/>
          </w:rPr>
          <w:tab/>
        </w:r>
        <w:r w:rsidR="00D565A7">
          <w:rPr>
            <w:noProof/>
            <w:webHidden/>
          </w:rPr>
          <w:fldChar w:fldCharType="begin"/>
        </w:r>
        <w:r w:rsidR="00D565A7">
          <w:rPr>
            <w:noProof/>
            <w:webHidden/>
          </w:rPr>
          <w:instrText xml:space="preserve"> PAGEREF _Toc205810056 \h </w:instrText>
        </w:r>
        <w:r w:rsidR="00D565A7">
          <w:rPr>
            <w:noProof/>
            <w:webHidden/>
          </w:rPr>
        </w:r>
        <w:r w:rsidR="00D565A7">
          <w:rPr>
            <w:noProof/>
            <w:webHidden/>
          </w:rPr>
          <w:fldChar w:fldCharType="separate"/>
        </w:r>
        <w:r w:rsidR="00D565A7">
          <w:rPr>
            <w:noProof/>
            <w:webHidden/>
          </w:rPr>
          <w:t>9</w:t>
        </w:r>
        <w:r w:rsidR="00D565A7">
          <w:rPr>
            <w:noProof/>
            <w:webHidden/>
          </w:rPr>
          <w:fldChar w:fldCharType="end"/>
        </w:r>
      </w:hyperlink>
    </w:p>
    <w:p w14:paraId="2D7AFBE1" w14:textId="77777777" w:rsidR="00D565A7" w:rsidRDefault="00F65950">
      <w:pPr>
        <w:pStyle w:val="TOC3"/>
        <w:tabs>
          <w:tab w:val="right" w:leader="dot" w:pos="9912"/>
        </w:tabs>
        <w:rPr>
          <w:rFonts w:asciiTheme="minorHAnsi" w:eastAsiaTheme="minorEastAsia" w:hAnsiTheme="minorHAnsi" w:cstheme="minorBidi"/>
          <w:noProof/>
          <w:sz w:val="22"/>
          <w:szCs w:val="22"/>
          <w:lang w:val="en-US" w:eastAsia="en-US"/>
        </w:rPr>
      </w:pPr>
      <w:hyperlink w:anchor="_Toc205810057" w:history="1">
        <w:r w:rsidR="00D565A7" w:rsidRPr="005D371A">
          <w:rPr>
            <w:rStyle w:val="Hyperlink"/>
            <w:noProof/>
          </w:rPr>
          <w:t>2.7.2. Vykdomų darbų sauga</w:t>
        </w:r>
        <w:r w:rsidR="00D565A7">
          <w:rPr>
            <w:noProof/>
            <w:webHidden/>
          </w:rPr>
          <w:tab/>
        </w:r>
        <w:r w:rsidR="00D565A7">
          <w:rPr>
            <w:noProof/>
            <w:webHidden/>
          </w:rPr>
          <w:fldChar w:fldCharType="begin"/>
        </w:r>
        <w:r w:rsidR="00D565A7">
          <w:rPr>
            <w:noProof/>
            <w:webHidden/>
          </w:rPr>
          <w:instrText xml:space="preserve"> PAGEREF _Toc205810057 \h </w:instrText>
        </w:r>
        <w:r w:rsidR="00D565A7">
          <w:rPr>
            <w:noProof/>
            <w:webHidden/>
          </w:rPr>
        </w:r>
        <w:r w:rsidR="00D565A7">
          <w:rPr>
            <w:noProof/>
            <w:webHidden/>
          </w:rPr>
          <w:fldChar w:fldCharType="separate"/>
        </w:r>
        <w:r w:rsidR="00D565A7">
          <w:rPr>
            <w:noProof/>
            <w:webHidden/>
          </w:rPr>
          <w:t>9</w:t>
        </w:r>
        <w:r w:rsidR="00D565A7">
          <w:rPr>
            <w:noProof/>
            <w:webHidden/>
          </w:rPr>
          <w:fldChar w:fldCharType="end"/>
        </w:r>
      </w:hyperlink>
    </w:p>
    <w:p w14:paraId="621DB26A" w14:textId="77777777" w:rsidR="00D565A7" w:rsidRDefault="00F65950">
      <w:pPr>
        <w:pStyle w:val="TOC1"/>
        <w:tabs>
          <w:tab w:val="right" w:leader="dot" w:pos="9912"/>
        </w:tabs>
        <w:rPr>
          <w:rFonts w:asciiTheme="minorHAnsi" w:eastAsiaTheme="minorEastAsia" w:hAnsiTheme="minorHAnsi" w:cstheme="minorBidi"/>
          <w:noProof/>
          <w:sz w:val="22"/>
          <w:szCs w:val="22"/>
          <w:lang w:val="en-US" w:eastAsia="en-US"/>
        </w:rPr>
      </w:pPr>
      <w:hyperlink w:anchor="_Toc205810058" w:history="1">
        <w:r w:rsidR="00D565A7" w:rsidRPr="005D371A">
          <w:rPr>
            <w:rStyle w:val="Hyperlink"/>
            <w:noProof/>
          </w:rPr>
          <w:t>BENDROSIOS TECHNINĖS SPECIFIKACIJOS</w:t>
        </w:r>
        <w:r w:rsidR="00D565A7">
          <w:rPr>
            <w:noProof/>
            <w:webHidden/>
          </w:rPr>
          <w:tab/>
        </w:r>
        <w:r w:rsidR="00D565A7">
          <w:rPr>
            <w:noProof/>
            <w:webHidden/>
          </w:rPr>
          <w:fldChar w:fldCharType="begin"/>
        </w:r>
        <w:r w:rsidR="00D565A7">
          <w:rPr>
            <w:noProof/>
            <w:webHidden/>
          </w:rPr>
          <w:instrText xml:space="preserve"> PAGEREF _Toc205810058 \h </w:instrText>
        </w:r>
        <w:r w:rsidR="00D565A7">
          <w:rPr>
            <w:noProof/>
            <w:webHidden/>
          </w:rPr>
        </w:r>
        <w:r w:rsidR="00D565A7">
          <w:rPr>
            <w:noProof/>
            <w:webHidden/>
          </w:rPr>
          <w:fldChar w:fldCharType="separate"/>
        </w:r>
        <w:r w:rsidR="00D565A7">
          <w:rPr>
            <w:noProof/>
            <w:webHidden/>
          </w:rPr>
          <w:t>11</w:t>
        </w:r>
        <w:r w:rsidR="00D565A7">
          <w:rPr>
            <w:noProof/>
            <w:webHidden/>
          </w:rPr>
          <w:fldChar w:fldCharType="end"/>
        </w:r>
      </w:hyperlink>
    </w:p>
    <w:p w14:paraId="285277E2"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059" w:history="1">
        <w:r w:rsidR="00D565A7" w:rsidRPr="005D371A">
          <w:rPr>
            <w:rStyle w:val="Hyperlink"/>
            <w:noProof/>
          </w:rPr>
          <w:t>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BENDRIEJI REIKALAVIMAI</w:t>
        </w:r>
        <w:r w:rsidR="00D565A7">
          <w:rPr>
            <w:noProof/>
            <w:webHidden/>
          </w:rPr>
          <w:tab/>
        </w:r>
        <w:r w:rsidR="00D565A7">
          <w:rPr>
            <w:noProof/>
            <w:webHidden/>
          </w:rPr>
          <w:fldChar w:fldCharType="begin"/>
        </w:r>
        <w:r w:rsidR="00D565A7">
          <w:rPr>
            <w:noProof/>
            <w:webHidden/>
          </w:rPr>
          <w:instrText xml:space="preserve"> PAGEREF _Toc205810059 \h </w:instrText>
        </w:r>
        <w:r w:rsidR="00D565A7">
          <w:rPr>
            <w:noProof/>
            <w:webHidden/>
          </w:rPr>
        </w:r>
        <w:r w:rsidR="00D565A7">
          <w:rPr>
            <w:noProof/>
            <w:webHidden/>
          </w:rPr>
          <w:fldChar w:fldCharType="separate"/>
        </w:r>
        <w:r w:rsidR="00D565A7">
          <w:rPr>
            <w:noProof/>
            <w:webHidden/>
          </w:rPr>
          <w:t>11</w:t>
        </w:r>
        <w:r w:rsidR="00D565A7">
          <w:rPr>
            <w:noProof/>
            <w:webHidden/>
          </w:rPr>
          <w:fldChar w:fldCharType="end"/>
        </w:r>
      </w:hyperlink>
    </w:p>
    <w:p w14:paraId="7ECDD7BD"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0" w:history="1">
        <w:r w:rsidR="00D565A7" w:rsidRPr="005D371A">
          <w:rPr>
            <w:rStyle w:val="Hyperlink"/>
            <w:noProof/>
          </w:rPr>
          <w:t>3.1.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Laikinasis sandėliavimas</w:t>
        </w:r>
        <w:r w:rsidR="00D565A7">
          <w:rPr>
            <w:noProof/>
            <w:webHidden/>
          </w:rPr>
          <w:tab/>
        </w:r>
        <w:r w:rsidR="00D565A7">
          <w:rPr>
            <w:noProof/>
            <w:webHidden/>
          </w:rPr>
          <w:fldChar w:fldCharType="begin"/>
        </w:r>
        <w:r w:rsidR="00D565A7">
          <w:rPr>
            <w:noProof/>
            <w:webHidden/>
          </w:rPr>
          <w:instrText xml:space="preserve"> PAGEREF _Toc205810060 \h </w:instrText>
        </w:r>
        <w:r w:rsidR="00D565A7">
          <w:rPr>
            <w:noProof/>
            <w:webHidden/>
          </w:rPr>
        </w:r>
        <w:r w:rsidR="00D565A7">
          <w:rPr>
            <w:noProof/>
            <w:webHidden/>
          </w:rPr>
          <w:fldChar w:fldCharType="separate"/>
        </w:r>
        <w:r w:rsidR="00D565A7">
          <w:rPr>
            <w:noProof/>
            <w:webHidden/>
          </w:rPr>
          <w:t>11</w:t>
        </w:r>
        <w:r w:rsidR="00D565A7">
          <w:rPr>
            <w:noProof/>
            <w:webHidden/>
          </w:rPr>
          <w:fldChar w:fldCharType="end"/>
        </w:r>
      </w:hyperlink>
    </w:p>
    <w:p w14:paraId="39DA682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1" w:history="1">
        <w:r w:rsidR="00D565A7" w:rsidRPr="005D371A">
          <w:rPr>
            <w:rStyle w:val="Hyperlink"/>
            <w:noProof/>
          </w:rPr>
          <w:t>3.2.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Teisė naudotis svetima žeme einančiais keliais</w:t>
        </w:r>
        <w:r w:rsidR="00D565A7">
          <w:rPr>
            <w:noProof/>
            <w:webHidden/>
          </w:rPr>
          <w:tab/>
        </w:r>
        <w:r w:rsidR="00D565A7">
          <w:rPr>
            <w:noProof/>
            <w:webHidden/>
          </w:rPr>
          <w:fldChar w:fldCharType="begin"/>
        </w:r>
        <w:r w:rsidR="00D565A7">
          <w:rPr>
            <w:noProof/>
            <w:webHidden/>
          </w:rPr>
          <w:instrText xml:space="preserve"> PAGEREF _Toc205810061 \h </w:instrText>
        </w:r>
        <w:r w:rsidR="00D565A7">
          <w:rPr>
            <w:noProof/>
            <w:webHidden/>
          </w:rPr>
        </w:r>
        <w:r w:rsidR="00D565A7">
          <w:rPr>
            <w:noProof/>
            <w:webHidden/>
          </w:rPr>
          <w:fldChar w:fldCharType="separate"/>
        </w:r>
        <w:r w:rsidR="00D565A7">
          <w:rPr>
            <w:noProof/>
            <w:webHidden/>
          </w:rPr>
          <w:t>11</w:t>
        </w:r>
        <w:r w:rsidR="00D565A7">
          <w:rPr>
            <w:noProof/>
            <w:webHidden/>
          </w:rPr>
          <w:fldChar w:fldCharType="end"/>
        </w:r>
      </w:hyperlink>
    </w:p>
    <w:p w14:paraId="0ADB12DD"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2" w:history="1">
        <w:r w:rsidR="00D565A7" w:rsidRPr="005D371A">
          <w:rPr>
            <w:rStyle w:val="Hyperlink"/>
            <w:noProof/>
          </w:rPr>
          <w:t>3.3.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Patekimas į privačios žemės sklypą</w:t>
        </w:r>
        <w:r w:rsidR="00D565A7">
          <w:rPr>
            <w:noProof/>
            <w:webHidden/>
          </w:rPr>
          <w:tab/>
        </w:r>
        <w:r w:rsidR="00D565A7">
          <w:rPr>
            <w:noProof/>
            <w:webHidden/>
          </w:rPr>
          <w:fldChar w:fldCharType="begin"/>
        </w:r>
        <w:r w:rsidR="00D565A7">
          <w:rPr>
            <w:noProof/>
            <w:webHidden/>
          </w:rPr>
          <w:instrText xml:space="preserve"> PAGEREF _Toc205810062 \h </w:instrText>
        </w:r>
        <w:r w:rsidR="00D565A7">
          <w:rPr>
            <w:noProof/>
            <w:webHidden/>
          </w:rPr>
        </w:r>
        <w:r w:rsidR="00D565A7">
          <w:rPr>
            <w:noProof/>
            <w:webHidden/>
          </w:rPr>
          <w:fldChar w:fldCharType="separate"/>
        </w:r>
        <w:r w:rsidR="00D565A7">
          <w:rPr>
            <w:noProof/>
            <w:webHidden/>
          </w:rPr>
          <w:t>11</w:t>
        </w:r>
        <w:r w:rsidR="00D565A7">
          <w:rPr>
            <w:noProof/>
            <w:webHidden/>
          </w:rPr>
          <w:fldChar w:fldCharType="end"/>
        </w:r>
      </w:hyperlink>
    </w:p>
    <w:p w14:paraId="116F6894"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3" w:history="1">
        <w:r w:rsidR="00D565A7" w:rsidRPr="005D371A">
          <w:rPr>
            <w:rStyle w:val="Hyperlink"/>
            <w:noProof/>
          </w:rPr>
          <w:t>3.4.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Standartai</w:t>
        </w:r>
        <w:r w:rsidR="00D565A7">
          <w:rPr>
            <w:noProof/>
            <w:webHidden/>
          </w:rPr>
          <w:tab/>
        </w:r>
        <w:r w:rsidR="00D565A7">
          <w:rPr>
            <w:noProof/>
            <w:webHidden/>
          </w:rPr>
          <w:fldChar w:fldCharType="begin"/>
        </w:r>
        <w:r w:rsidR="00D565A7">
          <w:rPr>
            <w:noProof/>
            <w:webHidden/>
          </w:rPr>
          <w:instrText xml:space="preserve"> PAGEREF _Toc205810063 \h </w:instrText>
        </w:r>
        <w:r w:rsidR="00D565A7">
          <w:rPr>
            <w:noProof/>
            <w:webHidden/>
          </w:rPr>
        </w:r>
        <w:r w:rsidR="00D565A7">
          <w:rPr>
            <w:noProof/>
            <w:webHidden/>
          </w:rPr>
          <w:fldChar w:fldCharType="separate"/>
        </w:r>
        <w:r w:rsidR="00D565A7">
          <w:rPr>
            <w:noProof/>
            <w:webHidden/>
          </w:rPr>
          <w:t>12</w:t>
        </w:r>
        <w:r w:rsidR="00D565A7">
          <w:rPr>
            <w:noProof/>
            <w:webHidden/>
          </w:rPr>
          <w:fldChar w:fldCharType="end"/>
        </w:r>
      </w:hyperlink>
    </w:p>
    <w:p w14:paraId="7A0BA365"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4" w:history="1">
        <w:r w:rsidR="00D565A7" w:rsidRPr="005D371A">
          <w:rPr>
            <w:rStyle w:val="Hyperlink"/>
            <w:noProof/>
          </w:rPr>
          <w:t>3.5.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Mato vienetai, lygių bei aukščių pažymos ir reperiai</w:t>
        </w:r>
        <w:r w:rsidR="00D565A7">
          <w:rPr>
            <w:noProof/>
            <w:webHidden/>
          </w:rPr>
          <w:tab/>
        </w:r>
        <w:r w:rsidR="00D565A7">
          <w:rPr>
            <w:noProof/>
            <w:webHidden/>
          </w:rPr>
          <w:fldChar w:fldCharType="begin"/>
        </w:r>
        <w:r w:rsidR="00D565A7">
          <w:rPr>
            <w:noProof/>
            <w:webHidden/>
          </w:rPr>
          <w:instrText xml:space="preserve"> PAGEREF _Toc205810064 \h </w:instrText>
        </w:r>
        <w:r w:rsidR="00D565A7">
          <w:rPr>
            <w:noProof/>
            <w:webHidden/>
          </w:rPr>
        </w:r>
        <w:r w:rsidR="00D565A7">
          <w:rPr>
            <w:noProof/>
            <w:webHidden/>
          </w:rPr>
          <w:fldChar w:fldCharType="separate"/>
        </w:r>
        <w:r w:rsidR="00D565A7">
          <w:rPr>
            <w:noProof/>
            <w:webHidden/>
          </w:rPr>
          <w:t>12</w:t>
        </w:r>
        <w:r w:rsidR="00D565A7">
          <w:rPr>
            <w:noProof/>
            <w:webHidden/>
          </w:rPr>
          <w:fldChar w:fldCharType="end"/>
        </w:r>
      </w:hyperlink>
    </w:p>
    <w:p w14:paraId="2B884B4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5" w:history="1">
        <w:r w:rsidR="00D565A7" w:rsidRPr="005D371A">
          <w:rPr>
            <w:rStyle w:val="Hyperlink"/>
            <w:noProof/>
          </w:rPr>
          <w:t>3.6.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Darbo valandos ir dienos</w:t>
        </w:r>
        <w:r w:rsidR="00D565A7">
          <w:rPr>
            <w:noProof/>
            <w:webHidden/>
          </w:rPr>
          <w:tab/>
        </w:r>
        <w:r w:rsidR="00D565A7">
          <w:rPr>
            <w:noProof/>
            <w:webHidden/>
          </w:rPr>
          <w:fldChar w:fldCharType="begin"/>
        </w:r>
        <w:r w:rsidR="00D565A7">
          <w:rPr>
            <w:noProof/>
            <w:webHidden/>
          </w:rPr>
          <w:instrText xml:space="preserve"> PAGEREF _Toc205810065 \h </w:instrText>
        </w:r>
        <w:r w:rsidR="00D565A7">
          <w:rPr>
            <w:noProof/>
            <w:webHidden/>
          </w:rPr>
        </w:r>
        <w:r w:rsidR="00D565A7">
          <w:rPr>
            <w:noProof/>
            <w:webHidden/>
          </w:rPr>
          <w:fldChar w:fldCharType="separate"/>
        </w:r>
        <w:r w:rsidR="00D565A7">
          <w:rPr>
            <w:noProof/>
            <w:webHidden/>
          </w:rPr>
          <w:t>12</w:t>
        </w:r>
        <w:r w:rsidR="00D565A7">
          <w:rPr>
            <w:noProof/>
            <w:webHidden/>
          </w:rPr>
          <w:fldChar w:fldCharType="end"/>
        </w:r>
      </w:hyperlink>
    </w:p>
    <w:p w14:paraId="26BCF115"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6" w:history="1">
        <w:r w:rsidR="00D565A7" w:rsidRPr="005D371A">
          <w:rPr>
            <w:rStyle w:val="Hyperlink"/>
            <w:noProof/>
          </w:rPr>
          <w:t>3.7.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Sauga darbe</w:t>
        </w:r>
        <w:r w:rsidR="00D565A7">
          <w:rPr>
            <w:noProof/>
            <w:webHidden/>
          </w:rPr>
          <w:tab/>
        </w:r>
        <w:r w:rsidR="00D565A7">
          <w:rPr>
            <w:noProof/>
            <w:webHidden/>
          </w:rPr>
          <w:fldChar w:fldCharType="begin"/>
        </w:r>
        <w:r w:rsidR="00D565A7">
          <w:rPr>
            <w:noProof/>
            <w:webHidden/>
          </w:rPr>
          <w:instrText xml:space="preserve"> PAGEREF _Toc205810066 \h </w:instrText>
        </w:r>
        <w:r w:rsidR="00D565A7">
          <w:rPr>
            <w:noProof/>
            <w:webHidden/>
          </w:rPr>
        </w:r>
        <w:r w:rsidR="00D565A7">
          <w:rPr>
            <w:noProof/>
            <w:webHidden/>
          </w:rPr>
          <w:fldChar w:fldCharType="separate"/>
        </w:r>
        <w:r w:rsidR="00D565A7">
          <w:rPr>
            <w:noProof/>
            <w:webHidden/>
          </w:rPr>
          <w:t>13</w:t>
        </w:r>
        <w:r w:rsidR="00D565A7">
          <w:rPr>
            <w:noProof/>
            <w:webHidden/>
          </w:rPr>
          <w:fldChar w:fldCharType="end"/>
        </w:r>
      </w:hyperlink>
    </w:p>
    <w:p w14:paraId="397989FF"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7" w:history="1">
        <w:r w:rsidR="00D565A7" w:rsidRPr="005D371A">
          <w:rPr>
            <w:rStyle w:val="Hyperlink"/>
            <w:noProof/>
          </w:rPr>
          <w:t>3.8.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Medžiagų ir darbų kokybė</w:t>
        </w:r>
        <w:r w:rsidR="00D565A7">
          <w:rPr>
            <w:noProof/>
            <w:webHidden/>
          </w:rPr>
          <w:tab/>
        </w:r>
        <w:r w:rsidR="00D565A7">
          <w:rPr>
            <w:noProof/>
            <w:webHidden/>
          </w:rPr>
          <w:fldChar w:fldCharType="begin"/>
        </w:r>
        <w:r w:rsidR="00D565A7">
          <w:rPr>
            <w:noProof/>
            <w:webHidden/>
          </w:rPr>
          <w:instrText xml:space="preserve"> PAGEREF _Toc205810067 \h </w:instrText>
        </w:r>
        <w:r w:rsidR="00D565A7">
          <w:rPr>
            <w:noProof/>
            <w:webHidden/>
          </w:rPr>
        </w:r>
        <w:r w:rsidR="00D565A7">
          <w:rPr>
            <w:noProof/>
            <w:webHidden/>
          </w:rPr>
          <w:fldChar w:fldCharType="separate"/>
        </w:r>
        <w:r w:rsidR="00D565A7">
          <w:rPr>
            <w:noProof/>
            <w:webHidden/>
          </w:rPr>
          <w:t>13</w:t>
        </w:r>
        <w:r w:rsidR="00D565A7">
          <w:rPr>
            <w:noProof/>
            <w:webHidden/>
          </w:rPr>
          <w:fldChar w:fldCharType="end"/>
        </w:r>
      </w:hyperlink>
    </w:p>
    <w:p w14:paraId="06AFCD8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8" w:history="1">
        <w:r w:rsidR="00D565A7" w:rsidRPr="005D371A">
          <w:rPr>
            <w:rStyle w:val="Hyperlink"/>
            <w:noProof/>
          </w:rPr>
          <w:t>3.9.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Medžiagų įpakavimas ir saugojimas</w:t>
        </w:r>
        <w:r w:rsidR="00D565A7">
          <w:rPr>
            <w:noProof/>
            <w:webHidden/>
          </w:rPr>
          <w:tab/>
        </w:r>
        <w:r w:rsidR="00D565A7">
          <w:rPr>
            <w:noProof/>
            <w:webHidden/>
          </w:rPr>
          <w:fldChar w:fldCharType="begin"/>
        </w:r>
        <w:r w:rsidR="00D565A7">
          <w:rPr>
            <w:noProof/>
            <w:webHidden/>
          </w:rPr>
          <w:instrText xml:space="preserve"> PAGEREF _Toc205810068 \h </w:instrText>
        </w:r>
        <w:r w:rsidR="00D565A7">
          <w:rPr>
            <w:noProof/>
            <w:webHidden/>
          </w:rPr>
        </w:r>
        <w:r w:rsidR="00D565A7">
          <w:rPr>
            <w:noProof/>
            <w:webHidden/>
          </w:rPr>
          <w:fldChar w:fldCharType="separate"/>
        </w:r>
        <w:r w:rsidR="00D565A7">
          <w:rPr>
            <w:noProof/>
            <w:webHidden/>
          </w:rPr>
          <w:t>14</w:t>
        </w:r>
        <w:r w:rsidR="00D565A7">
          <w:rPr>
            <w:noProof/>
            <w:webHidden/>
          </w:rPr>
          <w:fldChar w:fldCharType="end"/>
        </w:r>
      </w:hyperlink>
    </w:p>
    <w:p w14:paraId="216CC8B4"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69" w:history="1">
        <w:r w:rsidR="00D565A7" w:rsidRPr="005D371A">
          <w:rPr>
            <w:rStyle w:val="Hyperlink"/>
            <w:noProof/>
          </w:rPr>
          <w:t>3.10.</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Esami inžineriniai tinklai, objektai ir instaliacijos</w:t>
        </w:r>
        <w:r w:rsidR="00D565A7">
          <w:rPr>
            <w:noProof/>
            <w:webHidden/>
          </w:rPr>
          <w:tab/>
        </w:r>
        <w:r w:rsidR="00D565A7">
          <w:rPr>
            <w:noProof/>
            <w:webHidden/>
          </w:rPr>
          <w:fldChar w:fldCharType="begin"/>
        </w:r>
        <w:r w:rsidR="00D565A7">
          <w:rPr>
            <w:noProof/>
            <w:webHidden/>
          </w:rPr>
          <w:instrText xml:space="preserve"> PAGEREF _Toc205810069 \h </w:instrText>
        </w:r>
        <w:r w:rsidR="00D565A7">
          <w:rPr>
            <w:noProof/>
            <w:webHidden/>
          </w:rPr>
        </w:r>
        <w:r w:rsidR="00D565A7">
          <w:rPr>
            <w:noProof/>
            <w:webHidden/>
          </w:rPr>
          <w:fldChar w:fldCharType="separate"/>
        </w:r>
        <w:r w:rsidR="00D565A7">
          <w:rPr>
            <w:noProof/>
            <w:webHidden/>
          </w:rPr>
          <w:t>14</w:t>
        </w:r>
        <w:r w:rsidR="00D565A7">
          <w:rPr>
            <w:noProof/>
            <w:webHidden/>
          </w:rPr>
          <w:fldChar w:fldCharType="end"/>
        </w:r>
      </w:hyperlink>
    </w:p>
    <w:p w14:paraId="655C6340"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0" w:history="1">
        <w:r w:rsidR="00D565A7" w:rsidRPr="005D371A">
          <w:rPr>
            <w:rStyle w:val="Hyperlink"/>
            <w:noProof/>
          </w:rPr>
          <w:t>3.11.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Laikini statiniai, vandens, ir elektros tiekimas ir sanitarinė įranga</w:t>
        </w:r>
        <w:r w:rsidR="00D565A7">
          <w:rPr>
            <w:noProof/>
            <w:webHidden/>
          </w:rPr>
          <w:tab/>
        </w:r>
        <w:r w:rsidR="00D565A7">
          <w:rPr>
            <w:noProof/>
            <w:webHidden/>
          </w:rPr>
          <w:fldChar w:fldCharType="begin"/>
        </w:r>
        <w:r w:rsidR="00D565A7">
          <w:rPr>
            <w:noProof/>
            <w:webHidden/>
          </w:rPr>
          <w:instrText xml:space="preserve"> PAGEREF _Toc205810070 \h </w:instrText>
        </w:r>
        <w:r w:rsidR="00D565A7">
          <w:rPr>
            <w:noProof/>
            <w:webHidden/>
          </w:rPr>
        </w:r>
        <w:r w:rsidR="00D565A7">
          <w:rPr>
            <w:noProof/>
            <w:webHidden/>
          </w:rPr>
          <w:fldChar w:fldCharType="separate"/>
        </w:r>
        <w:r w:rsidR="00D565A7">
          <w:rPr>
            <w:noProof/>
            <w:webHidden/>
          </w:rPr>
          <w:t>14</w:t>
        </w:r>
        <w:r w:rsidR="00D565A7">
          <w:rPr>
            <w:noProof/>
            <w:webHidden/>
          </w:rPr>
          <w:fldChar w:fldCharType="end"/>
        </w:r>
      </w:hyperlink>
    </w:p>
    <w:p w14:paraId="2458817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1" w:history="1">
        <w:r w:rsidR="00D565A7" w:rsidRPr="005D371A">
          <w:rPr>
            <w:rStyle w:val="Hyperlink"/>
            <w:noProof/>
          </w:rPr>
          <w:t>3.12.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Ryšiai su komunalinių paslaugų įmonėmis ir savivaldybe</w:t>
        </w:r>
        <w:r w:rsidR="00D565A7">
          <w:rPr>
            <w:noProof/>
            <w:webHidden/>
          </w:rPr>
          <w:tab/>
        </w:r>
        <w:r w:rsidR="00D565A7">
          <w:rPr>
            <w:noProof/>
            <w:webHidden/>
          </w:rPr>
          <w:fldChar w:fldCharType="begin"/>
        </w:r>
        <w:r w:rsidR="00D565A7">
          <w:rPr>
            <w:noProof/>
            <w:webHidden/>
          </w:rPr>
          <w:instrText xml:space="preserve"> PAGEREF _Toc205810071 \h </w:instrText>
        </w:r>
        <w:r w:rsidR="00D565A7">
          <w:rPr>
            <w:noProof/>
            <w:webHidden/>
          </w:rPr>
        </w:r>
        <w:r w:rsidR="00D565A7">
          <w:rPr>
            <w:noProof/>
            <w:webHidden/>
          </w:rPr>
          <w:fldChar w:fldCharType="separate"/>
        </w:r>
        <w:r w:rsidR="00D565A7">
          <w:rPr>
            <w:noProof/>
            <w:webHidden/>
          </w:rPr>
          <w:t>14</w:t>
        </w:r>
        <w:r w:rsidR="00D565A7">
          <w:rPr>
            <w:noProof/>
            <w:webHidden/>
          </w:rPr>
          <w:fldChar w:fldCharType="end"/>
        </w:r>
      </w:hyperlink>
    </w:p>
    <w:p w14:paraId="726C802F"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2" w:history="1">
        <w:r w:rsidR="00D565A7" w:rsidRPr="005D371A">
          <w:rPr>
            <w:rStyle w:val="Hyperlink"/>
            <w:noProof/>
          </w:rPr>
          <w:t>3.13.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Pakeistos įrangos išvežimas ir šalinimas</w:t>
        </w:r>
        <w:r w:rsidR="00D565A7">
          <w:rPr>
            <w:noProof/>
            <w:webHidden/>
          </w:rPr>
          <w:tab/>
        </w:r>
        <w:r w:rsidR="00D565A7">
          <w:rPr>
            <w:noProof/>
            <w:webHidden/>
          </w:rPr>
          <w:fldChar w:fldCharType="begin"/>
        </w:r>
        <w:r w:rsidR="00D565A7">
          <w:rPr>
            <w:noProof/>
            <w:webHidden/>
          </w:rPr>
          <w:instrText xml:space="preserve"> PAGEREF _Toc205810072 \h </w:instrText>
        </w:r>
        <w:r w:rsidR="00D565A7">
          <w:rPr>
            <w:noProof/>
            <w:webHidden/>
          </w:rPr>
        </w:r>
        <w:r w:rsidR="00D565A7">
          <w:rPr>
            <w:noProof/>
            <w:webHidden/>
          </w:rPr>
          <w:fldChar w:fldCharType="separate"/>
        </w:r>
        <w:r w:rsidR="00D565A7">
          <w:rPr>
            <w:noProof/>
            <w:webHidden/>
          </w:rPr>
          <w:t>14</w:t>
        </w:r>
        <w:r w:rsidR="00D565A7">
          <w:rPr>
            <w:noProof/>
            <w:webHidden/>
          </w:rPr>
          <w:fldChar w:fldCharType="end"/>
        </w:r>
      </w:hyperlink>
    </w:p>
    <w:p w14:paraId="477E7AD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3" w:history="1">
        <w:r w:rsidR="00D565A7" w:rsidRPr="005D371A">
          <w:rPr>
            <w:rStyle w:val="Hyperlink"/>
            <w:noProof/>
          </w:rPr>
          <w:t>3.14.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Higienos reikalavimai</w:t>
        </w:r>
        <w:r w:rsidR="00D565A7">
          <w:rPr>
            <w:noProof/>
            <w:webHidden/>
          </w:rPr>
          <w:tab/>
        </w:r>
        <w:r w:rsidR="00D565A7">
          <w:rPr>
            <w:noProof/>
            <w:webHidden/>
          </w:rPr>
          <w:fldChar w:fldCharType="begin"/>
        </w:r>
        <w:r w:rsidR="00D565A7">
          <w:rPr>
            <w:noProof/>
            <w:webHidden/>
          </w:rPr>
          <w:instrText xml:space="preserve"> PAGEREF _Toc205810073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5A3C70C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4" w:history="1">
        <w:r w:rsidR="00D565A7" w:rsidRPr="005D371A">
          <w:rPr>
            <w:rStyle w:val="Hyperlink"/>
            <w:noProof/>
          </w:rPr>
          <w:t>3.15.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Reikalavimai aplinkos apsaugai</w:t>
        </w:r>
        <w:r w:rsidR="00D565A7">
          <w:rPr>
            <w:noProof/>
            <w:webHidden/>
          </w:rPr>
          <w:tab/>
        </w:r>
        <w:r w:rsidR="00D565A7">
          <w:rPr>
            <w:noProof/>
            <w:webHidden/>
          </w:rPr>
          <w:fldChar w:fldCharType="begin"/>
        </w:r>
        <w:r w:rsidR="00D565A7">
          <w:rPr>
            <w:noProof/>
            <w:webHidden/>
          </w:rPr>
          <w:instrText xml:space="preserve"> PAGEREF _Toc205810074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5BBFBC90"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5" w:history="1">
        <w:r w:rsidR="00D565A7" w:rsidRPr="005D371A">
          <w:rPr>
            <w:rStyle w:val="Hyperlink"/>
            <w:noProof/>
          </w:rPr>
          <w:t>3.16.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Transporto organizavimas</w:t>
        </w:r>
        <w:r w:rsidR="00D565A7">
          <w:rPr>
            <w:noProof/>
            <w:webHidden/>
          </w:rPr>
          <w:tab/>
        </w:r>
        <w:r w:rsidR="00D565A7">
          <w:rPr>
            <w:noProof/>
            <w:webHidden/>
          </w:rPr>
          <w:fldChar w:fldCharType="begin"/>
        </w:r>
        <w:r w:rsidR="00D565A7">
          <w:rPr>
            <w:noProof/>
            <w:webHidden/>
          </w:rPr>
          <w:instrText xml:space="preserve"> PAGEREF _Toc205810075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65B1CF94"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6" w:history="1">
        <w:r w:rsidR="00D565A7" w:rsidRPr="005D371A">
          <w:rPr>
            <w:rStyle w:val="Hyperlink"/>
            <w:noProof/>
          </w:rPr>
          <w:t>3.17.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Nepatogumai vietos gyventojams</w:t>
        </w:r>
        <w:r w:rsidR="00D565A7">
          <w:rPr>
            <w:noProof/>
            <w:webHidden/>
          </w:rPr>
          <w:tab/>
        </w:r>
        <w:r w:rsidR="00D565A7">
          <w:rPr>
            <w:noProof/>
            <w:webHidden/>
          </w:rPr>
          <w:fldChar w:fldCharType="begin"/>
        </w:r>
        <w:r w:rsidR="00D565A7">
          <w:rPr>
            <w:noProof/>
            <w:webHidden/>
          </w:rPr>
          <w:instrText xml:space="preserve"> PAGEREF _Toc205810076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717556D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7" w:history="1">
        <w:r w:rsidR="00D565A7" w:rsidRPr="005D371A">
          <w:rPr>
            <w:rStyle w:val="Hyperlink"/>
            <w:noProof/>
          </w:rPr>
          <w:t>3.18.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Išpildomieji brėžiniai ir kadastriniai tyrinėjimai</w:t>
        </w:r>
        <w:r w:rsidR="00D565A7">
          <w:rPr>
            <w:noProof/>
            <w:webHidden/>
          </w:rPr>
          <w:tab/>
        </w:r>
        <w:r w:rsidR="00D565A7">
          <w:rPr>
            <w:noProof/>
            <w:webHidden/>
          </w:rPr>
          <w:fldChar w:fldCharType="begin"/>
        </w:r>
        <w:r w:rsidR="00D565A7">
          <w:rPr>
            <w:noProof/>
            <w:webHidden/>
          </w:rPr>
          <w:instrText xml:space="preserve"> PAGEREF _Toc205810077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3D91CD3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8" w:history="1">
        <w:r w:rsidR="00D565A7" w:rsidRPr="005D371A">
          <w:rPr>
            <w:rStyle w:val="Hyperlink"/>
            <w:noProof/>
          </w:rPr>
          <w:t>3.19.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Mokymai</w:t>
        </w:r>
        <w:r w:rsidR="00D565A7">
          <w:rPr>
            <w:noProof/>
            <w:webHidden/>
          </w:rPr>
          <w:tab/>
        </w:r>
        <w:r w:rsidR="00D565A7">
          <w:rPr>
            <w:noProof/>
            <w:webHidden/>
          </w:rPr>
          <w:fldChar w:fldCharType="begin"/>
        </w:r>
        <w:r w:rsidR="00D565A7">
          <w:rPr>
            <w:noProof/>
            <w:webHidden/>
          </w:rPr>
          <w:instrText xml:space="preserve"> PAGEREF _Toc205810078 \h </w:instrText>
        </w:r>
        <w:r w:rsidR="00D565A7">
          <w:rPr>
            <w:noProof/>
            <w:webHidden/>
          </w:rPr>
        </w:r>
        <w:r w:rsidR="00D565A7">
          <w:rPr>
            <w:noProof/>
            <w:webHidden/>
          </w:rPr>
          <w:fldChar w:fldCharType="separate"/>
        </w:r>
        <w:r w:rsidR="00D565A7">
          <w:rPr>
            <w:noProof/>
            <w:webHidden/>
          </w:rPr>
          <w:t>15</w:t>
        </w:r>
        <w:r w:rsidR="00D565A7">
          <w:rPr>
            <w:noProof/>
            <w:webHidden/>
          </w:rPr>
          <w:fldChar w:fldCharType="end"/>
        </w:r>
      </w:hyperlink>
    </w:p>
    <w:p w14:paraId="1D7AF06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79" w:history="1">
        <w:r w:rsidR="00D565A7" w:rsidRPr="005D371A">
          <w:rPr>
            <w:rStyle w:val="Hyperlink"/>
            <w:noProof/>
          </w:rPr>
          <w:t>3.20.</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Eksploatacijos ir priežiūros instrukcijos</w:t>
        </w:r>
        <w:r w:rsidR="00D565A7">
          <w:rPr>
            <w:noProof/>
            <w:webHidden/>
          </w:rPr>
          <w:tab/>
        </w:r>
        <w:r w:rsidR="00D565A7">
          <w:rPr>
            <w:noProof/>
            <w:webHidden/>
          </w:rPr>
          <w:fldChar w:fldCharType="begin"/>
        </w:r>
        <w:r w:rsidR="00D565A7">
          <w:rPr>
            <w:noProof/>
            <w:webHidden/>
          </w:rPr>
          <w:instrText xml:space="preserve"> PAGEREF _Toc205810079 \h </w:instrText>
        </w:r>
        <w:r w:rsidR="00D565A7">
          <w:rPr>
            <w:noProof/>
            <w:webHidden/>
          </w:rPr>
        </w:r>
        <w:r w:rsidR="00D565A7">
          <w:rPr>
            <w:noProof/>
            <w:webHidden/>
          </w:rPr>
          <w:fldChar w:fldCharType="separate"/>
        </w:r>
        <w:r w:rsidR="00D565A7">
          <w:rPr>
            <w:noProof/>
            <w:webHidden/>
          </w:rPr>
          <w:t>16</w:t>
        </w:r>
        <w:r w:rsidR="00D565A7">
          <w:rPr>
            <w:noProof/>
            <w:webHidden/>
          </w:rPr>
          <w:fldChar w:fldCharType="end"/>
        </w:r>
      </w:hyperlink>
    </w:p>
    <w:p w14:paraId="106674F2"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080" w:history="1">
        <w:r w:rsidR="00D565A7" w:rsidRPr="005D371A">
          <w:rPr>
            <w:rStyle w:val="Hyperlink"/>
            <w:noProof/>
          </w:rPr>
          <w:t>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VANDENTIEKIO IR NUOTEKŲ ŠALINIMO DALIS</w:t>
        </w:r>
        <w:r w:rsidR="00D565A7">
          <w:rPr>
            <w:noProof/>
            <w:webHidden/>
          </w:rPr>
          <w:tab/>
        </w:r>
        <w:r w:rsidR="00D565A7">
          <w:rPr>
            <w:noProof/>
            <w:webHidden/>
          </w:rPr>
          <w:fldChar w:fldCharType="begin"/>
        </w:r>
        <w:r w:rsidR="00D565A7">
          <w:rPr>
            <w:noProof/>
            <w:webHidden/>
          </w:rPr>
          <w:instrText xml:space="preserve"> PAGEREF _Toc205810080 \h </w:instrText>
        </w:r>
        <w:r w:rsidR="00D565A7">
          <w:rPr>
            <w:noProof/>
            <w:webHidden/>
          </w:rPr>
        </w:r>
        <w:r w:rsidR="00D565A7">
          <w:rPr>
            <w:noProof/>
            <w:webHidden/>
          </w:rPr>
          <w:fldChar w:fldCharType="separate"/>
        </w:r>
        <w:r w:rsidR="00D565A7">
          <w:rPr>
            <w:noProof/>
            <w:webHidden/>
          </w:rPr>
          <w:t>17</w:t>
        </w:r>
        <w:r w:rsidR="00D565A7">
          <w:rPr>
            <w:noProof/>
            <w:webHidden/>
          </w:rPr>
          <w:fldChar w:fldCharType="end"/>
        </w:r>
      </w:hyperlink>
    </w:p>
    <w:p w14:paraId="45A1183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1" w:history="1">
        <w:r w:rsidR="00D565A7" w:rsidRPr="005D371A">
          <w:rPr>
            <w:rStyle w:val="Hyperlink"/>
            <w:noProof/>
          </w:rPr>
          <w:t>4.1.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Bendroji dalis</w:t>
        </w:r>
        <w:r w:rsidR="00D565A7">
          <w:rPr>
            <w:noProof/>
            <w:webHidden/>
          </w:rPr>
          <w:tab/>
        </w:r>
        <w:r w:rsidR="00D565A7">
          <w:rPr>
            <w:noProof/>
            <w:webHidden/>
          </w:rPr>
          <w:fldChar w:fldCharType="begin"/>
        </w:r>
        <w:r w:rsidR="00D565A7">
          <w:rPr>
            <w:noProof/>
            <w:webHidden/>
          </w:rPr>
          <w:instrText xml:space="preserve"> PAGEREF _Toc205810081 \h </w:instrText>
        </w:r>
        <w:r w:rsidR="00D565A7">
          <w:rPr>
            <w:noProof/>
            <w:webHidden/>
          </w:rPr>
        </w:r>
        <w:r w:rsidR="00D565A7">
          <w:rPr>
            <w:noProof/>
            <w:webHidden/>
          </w:rPr>
          <w:fldChar w:fldCharType="separate"/>
        </w:r>
        <w:r w:rsidR="00D565A7">
          <w:rPr>
            <w:noProof/>
            <w:webHidden/>
          </w:rPr>
          <w:t>17</w:t>
        </w:r>
        <w:r w:rsidR="00D565A7">
          <w:rPr>
            <w:noProof/>
            <w:webHidden/>
          </w:rPr>
          <w:fldChar w:fldCharType="end"/>
        </w:r>
      </w:hyperlink>
    </w:p>
    <w:p w14:paraId="502BE26E" w14:textId="77777777" w:rsidR="00D565A7" w:rsidRDefault="00F65950">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5810082" w:history="1">
        <w:r w:rsidR="00D565A7" w:rsidRPr="005D371A">
          <w:rPr>
            <w:rStyle w:val="Hyperlink"/>
            <w:noProof/>
          </w:rPr>
          <w:t>4.1.1.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Triukšmo ir vibracijos slopinimas</w:t>
        </w:r>
        <w:r w:rsidR="00D565A7">
          <w:rPr>
            <w:noProof/>
            <w:webHidden/>
          </w:rPr>
          <w:tab/>
        </w:r>
        <w:r w:rsidR="00D565A7">
          <w:rPr>
            <w:noProof/>
            <w:webHidden/>
          </w:rPr>
          <w:fldChar w:fldCharType="begin"/>
        </w:r>
        <w:r w:rsidR="00D565A7">
          <w:rPr>
            <w:noProof/>
            <w:webHidden/>
          </w:rPr>
          <w:instrText xml:space="preserve"> PAGEREF _Toc205810082 \h </w:instrText>
        </w:r>
        <w:r w:rsidR="00D565A7">
          <w:rPr>
            <w:noProof/>
            <w:webHidden/>
          </w:rPr>
        </w:r>
        <w:r w:rsidR="00D565A7">
          <w:rPr>
            <w:noProof/>
            <w:webHidden/>
          </w:rPr>
          <w:fldChar w:fldCharType="separate"/>
        </w:r>
        <w:r w:rsidR="00D565A7">
          <w:rPr>
            <w:noProof/>
            <w:webHidden/>
          </w:rPr>
          <w:t>17</w:t>
        </w:r>
        <w:r w:rsidR="00D565A7">
          <w:rPr>
            <w:noProof/>
            <w:webHidden/>
          </w:rPr>
          <w:fldChar w:fldCharType="end"/>
        </w:r>
      </w:hyperlink>
    </w:p>
    <w:p w14:paraId="3E9A82FB" w14:textId="77777777" w:rsidR="00D565A7" w:rsidRDefault="00F65950">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5810083" w:history="1">
        <w:r w:rsidR="00D565A7" w:rsidRPr="005D371A">
          <w:rPr>
            <w:rStyle w:val="Hyperlink"/>
            <w:noProof/>
          </w:rPr>
          <w:t>4.1.2.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Darbų sauga</w:t>
        </w:r>
        <w:r w:rsidR="00D565A7">
          <w:rPr>
            <w:noProof/>
            <w:webHidden/>
          </w:rPr>
          <w:tab/>
        </w:r>
        <w:r w:rsidR="00D565A7">
          <w:rPr>
            <w:noProof/>
            <w:webHidden/>
          </w:rPr>
          <w:fldChar w:fldCharType="begin"/>
        </w:r>
        <w:r w:rsidR="00D565A7">
          <w:rPr>
            <w:noProof/>
            <w:webHidden/>
          </w:rPr>
          <w:instrText xml:space="preserve"> PAGEREF _Toc205810083 \h </w:instrText>
        </w:r>
        <w:r w:rsidR="00D565A7">
          <w:rPr>
            <w:noProof/>
            <w:webHidden/>
          </w:rPr>
        </w:r>
        <w:r w:rsidR="00D565A7">
          <w:rPr>
            <w:noProof/>
            <w:webHidden/>
          </w:rPr>
          <w:fldChar w:fldCharType="separate"/>
        </w:r>
        <w:r w:rsidR="00D565A7">
          <w:rPr>
            <w:noProof/>
            <w:webHidden/>
          </w:rPr>
          <w:t>17</w:t>
        </w:r>
        <w:r w:rsidR="00D565A7">
          <w:rPr>
            <w:noProof/>
            <w:webHidden/>
          </w:rPr>
          <w:fldChar w:fldCharType="end"/>
        </w:r>
      </w:hyperlink>
    </w:p>
    <w:p w14:paraId="489FBC0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4" w:history="1">
        <w:r w:rsidR="00D565A7" w:rsidRPr="005D371A">
          <w:rPr>
            <w:rStyle w:val="Hyperlink"/>
            <w:noProof/>
          </w:rPr>
          <w:t>4.2.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Plastikiniai vamzdžiai</w:t>
        </w:r>
        <w:r w:rsidR="00D565A7">
          <w:rPr>
            <w:noProof/>
            <w:webHidden/>
          </w:rPr>
          <w:tab/>
        </w:r>
        <w:r w:rsidR="00D565A7">
          <w:rPr>
            <w:noProof/>
            <w:webHidden/>
          </w:rPr>
          <w:fldChar w:fldCharType="begin"/>
        </w:r>
        <w:r w:rsidR="00D565A7">
          <w:rPr>
            <w:noProof/>
            <w:webHidden/>
          </w:rPr>
          <w:instrText xml:space="preserve"> PAGEREF _Toc205810084 \h </w:instrText>
        </w:r>
        <w:r w:rsidR="00D565A7">
          <w:rPr>
            <w:noProof/>
            <w:webHidden/>
          </w:rPr>
        </w:r>
        <w:r w:rsidR="00D565A7">
          <w:rPr>
            <w:noProof/>
            <w:webHidden/>
          </w:rPr>
          <w:fldChar w:fldCharType="separate"/>
        </w:r>
        <w:r w:rsidR="00D565A7">
          <w:rPr>
            <w:noProof/>
            <w:webHidden/>
          </w:rPr>
          <w:t>17</w:t>
        </w:r>
        <w:r w:rsidR="00D565A7">
          <w:rPr>
            <w:noProof/>
            <w:webHidden/>
          </w:rPr>
          <w:fldChar w:fldCharType="end"/>
        </w:r>
      </w:hyperlink>
    </w:p>
    <w:p w14:paraId="32FD91D7"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5" w:history="1">
        <w:r w:rsidR="00D565A7" w:rsidRPr="005D371A">
          <w:rPr>
            <w:rStyle w:val="Hyperlink"/>
            <w:noProof/>
          </w:rPr>
          <w:t>4.3.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Nerūdijančio plieno vamzdžiai</w:t>
        </w:r>
        <w:r w:rsidR="00D565A7">
          <w:rPr>
            <w:noProof/>
            <w:webHidden/>
          </w:rPr>
          <w:tab/>
        </w:r>
        <w:r w:rsidR="00D565A7">
          <w:rPr>
            <w:noProof/>
            <w:webHidden/>
          </w:rPr>
          <w:fldChar w:fldCharType="begin"/>
        </w:r>
        <w:r w:rsidR="00D565A7">
          <w:rPr>
            <w:noProof/>
            <w:webHidden/>
          </w:rPr>
          <w:instrText xml:space="preserve"> PAGEREF _Toc205810085 \h </w:instrText>
        </w:r>
        <w:r w:rsidR="00D565A7">
          <w:rPr>
            <w:noProof/>
            <w:webHidden/>
          </w:rPr>
        </w:r>
        <w:r w:rsidR="00D565A7">
          <w:rPr>
            <w:noProof/>
            <w:webHidden/>
          </w:rPr>
          <w:fldChar w:fldCharType="separate"/>
        </w:r>
        <w:r w:rsidR="00D565A7">
          <w:rPr>
            <w:noProof/>
            <w:webHidden/>
          </w:rPr>
          <w:t>19</w:t>
        </w:r>
        <w:r w:rsidR="00D565A7">
          <w:rPr>
            <w:noProof/>
            <w:webHidden/>
          </w:rPr>
          <w:fldChar w:fldCharType="end"/>
        </w:r>
      </w:hyperlink>
    </w:p>
    <w:p w14:paraId="44D0C68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6" w:history="1">
        <w:r w:rsidR="00D565A7" w:rsidRPr="005D371A">
          <w:rPr>
            <w:rStyle w:val="Hyperlink"/>
            <w:noProof/>
          </w:rPr>
          <w:t>4.4.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Kalaus ketaus fasoninės dalys</w:t>
        </w:r>
        <w:r w:rsidR="00D565A7">
          <w:rPr>
            <w:noProof/>
            <w:webHidden/>
          </w:rPr>
          <w:tab/>
        </w:r>
        <w:r w:rsidR="00D565A7">
          <w:rPr>
            <w:noProof/>
            <w:webHidden/>
          </w:rPr>
          <w:fldChar w:fldCharType="begin"/>
        </w:r>
        <w:r w:rsidR="00D565A7">
          <w:rPr>
            <w:noProof/>
            <w:webHidden/>
          </w:rPr>
          <w:instrText xml:space="preserve"> PAGEREF _Toc205810086 \h </w:instrText>
        </w:r>
        <w:r w:rsidR="00D565A7">
          <w:rPr>
            <w:noProof/>
            <w:webHidden/>
          </w:rPr>
        </w:r>
        <w:r w:rsidR="00D565A7">
          <w:rPr>
            <w:noProof/>
            <w:webHidden/>
          </w:rPr>
          <w:fldChar w:fldCharType="separate"/>
        </w:r>
        <w:r w:rsidR="00D565A7">
          <w:rPr>
            <w:noProof/>
            <w:webHidden/>
          </w:rPr>
          <w:t>20</w:t>
        </w:r>
        <w:r w:rsidR="00D565A7">
          <w:rPr>
            <w:noProof/>
            <w:webHidden/>
          </w:rPr>
          <w:fldChar w:fldCharType="end"/>
        </w:r>
      </w:hyperlink>
    </w:p>
    <w:p w14:paraId="185C6E87"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7" w:history="1">
        <w:r w:rsidR="00D565A7" w:rsidRPr="005D371A">
          <w:rPr>
            <w:rStyle w:val="Hyperlink"/>
            <w:noProof/>
          </w:rPr>
          <w:t>4.5.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Varžtai, veržlės ir poveržlės</w:t>
        </w:r>
        <w:r w:rsidR="00D565A7">
          <w:rPr>
            <w:noProof/>
            <w:webHidden/>
          </w:rPr>
          <w:tab/>
        </w:r>
        <w:r w:rsidR="00D565A7">
          <w:rPr>
            <w:noProof/>
            <w:webHidden/>
          </w:rPr>
          <w:fldChar w:fldCharType="begin"/>
        </w:r>
        <w:r w:rsidR="00D565A7">
          <w:rPr>
            <w:noProof/>
            <w:webHidden/>
          </w:rPr>
          <w:instrText xml:space="preserve"> PAGEREF _Toc205810087 \h </w:instrText>
        </w:r>
        <w:r w:rsidR="00D565A7">
          <w:rPr>
            <w:noProof/>
            <w:webHidden/>
          </w:rPr>
        </w:r>
        <w:r w:rsidR="00D565A7">
          <w:rPr>
            <w:noProof/>
            <w:webHidden/>
          </w:rPr>
          <w:fldChar w:fldCharType="separate"/>
        </w:r>
        <w:r w:rsidR="00D565A7">
          <w:rPr>
            <w:noProof/>
            <w:webHidden/>
          </w:rPr>
          <w:t>20</w:t>
        </w:r>
        <w:r w:rsidR="00D565A7">
          <w:rPr>
            <w:noProof/>
            <w:webHidden/>
          </w:rPr>
          <w:fldChar w:fldCharType="end"/>
        </w:r>
      </w:hyperlink>
    </w:p>
    <w:p w14:paraId="2D08E9D7"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8" w:history="1">
        <w:r w:rsidR="00D565A7" w:rsidRPr="005D371A">
          <w:rPr>
            <w:rStyle w:val="Hyperlink"/>
            <w:noProof/>
          </w:rPr>
          <w:t>4.6.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Armatūra</w:t>
        </w:r>
        <w:r w:rsidR="00D565A7">
          <w:rPr>
            <w:noProof/>
            <w:webHidden/>
          </w:rPr>
          <w:tab/>
        </w:r>
        <w:r w:rsidR="00D565A7">
          <w:rPr>
            <w:noProof/>
            <w:webHidden/>
          </w:rPr>
          <w:fldChar w:fldCharType="begin"/>
        </w:r>
        <w:r w:rsidR="00D565A7">
          <w:rPr>
            <w:noProof/>
            <w:webHidden/>
          </w:rPr>
          <w:instrText xml:space="preserve"> PAGEREF _Toc205810088 \h </w:instrText>
        </w:r>
        <w:r w:rsidR="00D565A7">
          <w:rPr>
            <w:noProof/>
            <w:webHidden/>
          </w:rPr>
        </w:r>
        <w:r w:rsidR="00D565A7">
          <w:rPr>
            <w:noProof/>
            <w:webHidden/>
          </w:rPr>
          <w:fldChar w:fldCharType="separate"/>
        </w:r>
        <w:r w:rsidR="00D565A7">
          <w:rPr>
            <w:noProof/>
            <w:webHidden/>
          </w:rPr>
          <w:t>20</w:t>
        </w:r>
        <w:r w:rsidR="00D565A7">
          <w:rPr>
            <w:noProof/>
            <w:webHidden/>
          </w:rPr>
          <w:fldChar w:fldCharType="end"/>
        </w:r>
      </w:hyperlink>
    </w:p>
    <w:p w14:paraId="49FFAAC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89" w:history="1">
        <w:r w:rsidR="00D565A7" w:rsidRPr="005D371A">
          <w:rPr>
            <w:rStyle w:val="Hyperlink"/>
            <w:noProof/>
          </w:rPr>
          <w:t>4.6.1.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Bendroji dalis</w:t>
        </w:r>
        <w:r w:rsidR="00D565A7">
          <w:rPr>
            <w:noProof/>
            <w:webHidden/>
          </w:rPr>
          <w:tab/>
        </w:r>
        <w:r w:rsidR="00D565A7">
          <w:rPr>
            <w:noProof/>
            <w:webHidden/>
          </w:rPr>
          <w:fldChar w:fldCharType="begin"/>
        </w:r>
        <w:r w:rsidR="00D565A7">
          <w:rPr>
            <w:noProof/>
            <w:webHidden/>
          </w:rPr>
          <w:instrText xml:space="preserve"> PAGEREF _Toc205810089 \h </w:instrText>
        </w:r>
        <w:r w:rsidR="00D565A7">
          <w:rPr>
            <w:noProof/>
            <w:webHidden/>
          </w:rPr>
        </w:r>
        <w:r w:rsidR="00D565A7">
          <w:rPr>
            <w:noProof/>
            <w:webHidden/>
          </w:rPr>
          <w:fldChar w:fldCharType="separate"/>
        </w:r>
        <w:r w:rsidR="00D565A7">
          <w:rPr>
            <w:noProof/>
            <w:webHidden/>
          </w:rPr>
          <w:t>20</w:t>
        </w:r>
        <w:r w:rsidR="00D565A7">
          <w:rPr>
            <w:noProof/>
            <w:webHidden/>
          </w:rPr>
          <w:fldChar w:fldCharType="end"/>
        </w:r>
      </w:hyperlink>
    </w:p>
    <w:p w14:paraId="7048888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0" w:history="1">
        <w:r w:rsidR="00D565A7" w:rsidRPr="005D371A">
          <w:rPr>
            <w:rStyle w:val="Hyperlink"/>
            <w:noProof/>
          </w:rPr>
          <w:t>4.6.2.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Sklendės ir uždoriai</w:t>
        </w:r>
        <w:r w:rsidR="00D565A7">
          <w:rPr>
            <w:noProof/>
            <w:webHidden/>
          </w:rPr>
          <w:tab/>
        </w:r>
        <w:r w:rsidR="00D565A7">
          <w:rPr>
            <w:noProof/>
            <w:webHidden/>
          </w:rPr>
          <w:fldChar w:fldCharType="begin"/>
        </w:r>
        <w:r w:rsidR="00D565A7">
          <w:rPr>
            <w:noProof/>
            <w:webHidden/>
          </w:rPr>
          <w:instrText xml:space="preserve"> PAGEREF _Toc205810090 \h </w:instrText>
        </w:r>
        <w:r w:rsidR="00D565A7">
          <w:rPr>
            <w:noProof/>
            <w:webHidden/>
          </w:rPr>
        </w:r>
        <w:r w:rsidR="00D565A7">
          <w:rPr>
            <w:noProof/>
            <w:webHidden/>
          </w:rPr>
          <w:fldChar w:fldCharType="separate"/>
        </w:r>
        <w:r w:rsidR="00D565A7">
          <w:rPr>
            <w:noProof/>
            <w:webHidden/>
          </w:rPr>
          <w:t>21</w:t>
        </w:r>
        <w:r w:rsidR="00D565A7">
          <w:rPr>
            <w:noProof/>
            <w:webHidden/>
          </w:rPr>
          <w:fldChar w:fldCharType="end"/>
        </w:r>
      </w:hyperlink>
    </w:p>
    <w:p w14:paraId="29AAD89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1" w:history="1">
        <w:r w:rsidR="00D565A7" w:rsidRPr="005D371A">
          <w:rPr>
            <w:rStyle w:val="Hyperlink"/>
            <w:noProof/>
          </w:rPr>
          <w:t>4.6.3.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Automatinis oro išleidimo vožtuvas</w:t>
        </w:r>
        <w:r w:rsidR="00D565A7">
          <w:rPr>
            <w:noProof/>
            <w:webHidden/>
          </w:rPr>
          <w:tab/>
        </w:r>
        <w:r w:rsidR="00D565A7">
          <w:rPr>
            <w:noProof/>
            <w:webHidden/>
          </w:rPr>
          <w:fldChar w:fldCharType="begin"/>
        </w:r>
        <w:r w:rsidR="00D565A7">
          <w:rPr>
            <w:noProof/>
            <w:webHidden/>
          </w:rPr>
          <w:instrText xml:space="preserve"> PAGEREF _Toc205810091 \h </w:instrText>
        </w:r>
        <w:r w:rsidR="00D565A7">
          <w:rPr>
            <w:noProof/>
            <w:webHidden/>
          </w:rPr>
        </w:r>
        <w:r w:rsidR="00D565A7">
          <w:rPr>
            <w:noProof/>
            <w:webHidden/>
          </w:rPr>
          <w:fldChar w:fldCharType="separate"/>
        </w:r>
        <w:r w:rsidR="00D565A7">
          <w:rPr>
            <w:noProof/>
            <w:webHidden/>
          </w:rPr>
          <w:t>22</w:t>
        </w:r>
        <w:r w:rsidR="00D565A7">
          <w:rPr>
            <w:noProof/>
            <w:webHidden/>
          </w:rPr>
          <w:fldChar w:fldCharType="end"/>
        </w:r>
      </w:hyperlink>
    </w:p>
    <w:p w14:paraId="1A441D8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2" w:history="1">
        <w:r w:rsidR="00D565A7" w:rsidRPr="005D371A">
          <w:rPr>
            <w:rStyle w:val="Hyperlink"/>
            <w:noProof/>
          </w:rPr>
          <w:t>4.6.4.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Atbuliniai vožtuvai</w:t>
        </w:r>
        <w:r w:rsidR="00D565A7">
          <w:rPr>
            <w:noProof/>
            <w:webHidden/>
          </w:rPr>
          <w:tab/>
        </w:r>
        <w:r w:rsidR="00D565A7">
          <w:rPr>
            <w:noProof/>
            <w:webHidden/>
          </w:rPr>
          <w:fldChar w:fldCharType="begin"/>
        </w:r>
        <w:r w:rsidR="00D565A7">
          <w:rPr>
            <w:noProof/>
            <w:webHidden/>
          </w:rPr>
          <w:instrText xml:space="preserve"> PAGEREF _Toc205810092 \h </w:instrText>
        </w:r>
        <w:r w:rsidR="00D565A7">
          <w:rPr>
            <w:noProof/>
            <w:webHidden/>
          </w:rPr>
        </w:r>
        <w:r w:rsidR="00D565A7">
          <w:rPr>
            <w:noProof/>
            <w:webHidden/>
          </w:rPr>
          <w:fldChar w:fldCharType="separate"/>
        </w:r>
        <w:r w:rsidR="00D565A7">
          <w:rPr>
            <w:noProof/>
            <w:webHidden/>
          </w:rPr>
          <w:t>23</w:t>
        </w:r>
        <w:r w:rsidR="00D565A7">
          <w:rPr>
            <w:noProof/>
            <w:webHidden/>
          </w:rPr>
          <w:fldChar w:fldCharType="end"/>
        </w:r>
      </w:hyperlink>
    </w:p>
    <w:p w14:paraId="422E9E5D"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3" w:history="1">
        <w:r w:rsidR="00D565A7" w:rsidRPr="005D371A">
          <w:rPr>
            <w:rStyle w:val="Hyperlink"/>
            <w:noProof/>
          </w:rPr>
          <w:t>4.6.5.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Balnai PE vamzdžiams</w:t>
        </w:r>
        <w:r w:rsidR="00D565A7">
          <w:rPr>
            <w:noProof/>
            <w:webHidden/>
          </w:rPr>
          <w:tab/>
        </w:r>
        <w:r w:rsidR="00D565A7">
          <w:rPr>
            <w:noProof/>
            <w:webHidden/>
          </w:rPr>
          <w:fldChar w:fldCharType="begin"/>
        </w:r>
        <w:r w:rsidR="00D565A7">
          <w:rPr>
            <w:noProof/>
            <w:webHidden/>
          </w:rPr>
          <w:instrText xml:space="preserve"> PAGEREF _Toc205810093 \h </w:instrText>
        </w:r>
        <w:r w:rsidR="00D565A7">
          <w:rPr>
            <w:noProof/>
            <w:webHidden/>
          </w:rPr>
        </w:r>
        <w:r w:rsidR="00D565A7">
          <w:rPr>
            <w:noProof/>
            <w:webHidden/>
          </w:rPr>
          <w:fldChar w:fldCharType="separate"/>
        </w:r>
        <w:r w:rsidR="00D565A7">
          <w:rPr>
            <w:noProof/>
            <w:webHidden/>
          </w:rPr>
          <w:t>23</w:t>
        </w:r>
        <w:r w:rsidR="00D565A7">
          <w:rPr>
            <w:noProof/>
            <w:webHidden/>
          </w:rPr>
          <w:fldChar w:fldCharType="end"/>
        </w:r>
      </w:hyperlink>
    </w:p>
    <w:p w14:paraId="117E1E18"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4" w:history="1">
        <w:r w:rsidR="00D565A7" w:rsidRPr="005D371A">
          <w:rPr>
            <w:rStyle w:val="Hyperlink"/>
            <w:noProof/>
          </w:rPr>
          <w:t>4.6.6.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Apsauginiai dėklai projektuojamiems vamzdžiams</w:t>
        </w:r>
        <w:r w:rsidR="00D565A7">
          <w:rPr>
            <w:noProof/>
            <w:webHidden/>
          </w:rPr>
          <w:tab/>
        </w:r>
        <w:r w:rsidR="00D565A7">
          <w:rPr>
            <w:noProof/>
            <w:webHidden/>
          </w:rPr>
          <w:fldChar w:fldCharType="begin"/>
        </w:r>
        <w:r w:rsidR="00D565A7">
          <w:rPr>
            <w:noProof/>
            <w:webHidden/>
          </w:rPr>
          <w:instrText xml:space="preserve"> PAGEREF _Toc205810094 \h </w:instrText>
        </w:r>
        <w:r w:rsidR="00D565A7">
          <w:rPr>
            <w:noProof/>
            <w:webHidden/>
          </w:rPr>
        </w:r>
        <w:r w:rsidR="00D565A7">
          <w:rPr>
            <w:noProof/>
            <w:webHidden/>
          </w:rPr>
          <w:fldChar w:fldCharType="separate"/>
        </w:r>
        <w:r w:rsidR="00D565A7">
          <w:rPr>
            <w:noProof/>
            <w:webHidden/>
          </w:rPr>
          <w:t>24</w:t>
        </w:r>
        <w:r w:rsidR="00D565A7">
          <w:rPr>
            <w:noProof/>
            <w:webHidden/>
          </w:rPr>
          <w:fldChar w:fldCharType="end"/>
        </w:r>
      </w:hyperlink>
    </w:p>
    <w:p w14:paraId="2E553D0F"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5" w:history="1">
        <w:r w:rsidR="00D565A7" w:rsidRPr="005D371A">
          <w:rPr>
            <w:rStyle w:val="Hyperlink"/>
            <w:noProof/>
          </w:rPr>
          <w:t>4.6.7.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Flanšiniai sujungimai</w:t>
        </w:r>
        <w:r w:rsidR="00D565A7">
          <w:rPr>
            <w:noProof/>
            <w:webHidden/>
          </w:rPr>
          <w:tab/>
        </w:r>
        <w:r w:rsidR="00D565A7">
          <w:rPr>
            <w:noProof/>
            <w:webHidden/>
          </w:rPr>
          <w:fldChar w:fldCharType="begin"/>
        </w:r>
        <w:r w:rsidR="00D565A7">
          <w:rPr>
            <w:noProof/>
            <w:webHidden/>
          </w:rPr>
          <w:instrText xml:space="preserve"> PAGEREF _Toc205810095 \h </w:instrText>
        </w:r>
        <w:r w:rsidR="00D565A7">
          <w:rPr>
            <w:noProof/>
            <w:webHidden/>
          </w:rPr>
        </w:r>
        <w:r w:rsidR="00D565A7">
          <w:rPr>
            <w:noProof/>
            <w:webHidden/>
          </w:rPr>
          <w:fldChar w:fldCharType="separate"/>
        </w:r>
        <w:r w:rsidR="00D565A7">
          <w:rPr>
            <w:noProof/>
            <w:webHidden/>
          </w:rPr>
          <w:t>24</w:t>
        </w:r>
        <w:r w:rsidR="00D565A7">
          <w:rPr>
            <w:noProof/>
            <w:webHidden/>
          </w:rPr>
          <w:fldChar w:fldCharType="end"/>
        </w:r>
      </w:hyperlink>
    </w:p>
    <w:p w14:paraId="17144716"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6" w:history="1">
        <w:r w:rsidR="00D565A7" w:rsidRPr="005D371A">
          <w:rPr>
            <w:rStyle w:val="Hyperlink"/>
            <w:noProof/>
          </w:rPr>
          <w:t>4.6.8.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Universalūs sujungimai (adapteriai)</w:t>
        </w:r>
        <w:r w:rsidR="00D565A7">
          <w:rPr>
            <w:noProof/>
            <w:webHidden/>
          </w:rPr>
          <w:tab/>
        </w:r>
        <w:r w:rsidR="00D565A7">
          <w:rPr>
            <w:noProof/>
            <w:webHidden/>
          </w:rPr>
          <w:fldChar w:fldCharType="begin"/>
        </w:r>
        <w:r w:rsidR="00D565A7">
          <w:rPr>
            <w:noProof/>
            <w:webHidden/>
          </w:rPr>
          <w:instrText xml:space="preserve"> PAGEREF _Toc205810096 \h </w:instrText>
        </w:r>
        <w:r w:rsidR="00D565A7">
          <w:rPr>
            <w:noProof/>
            <w:webHidden/>
          </w:rPr>
        </w:r>
        <w:r w:rsidR="00D565A7">
          <w:rPr>
            <w:noProof/>
            <w:webHidden/>
          </w:rPr>
          <w:fldChar w:fldCharType="separate"/>
        </w:r>
        <w:r w:rsidR="00D565A7">
          <w:rPr>
            <w:noProof/>
            <w:webHidden/>
          </w:rPr>
          <w:t>24</w:t>
        </w:r>
        <w:r w:rsidR="00D565A7">
          <w:rPr>
            <w:noProof/>
            <w:webHidden/>
          </w:rPr>
          <w:fldChar w:fldCharType="end"/>
        </w:r>
      </w:hyperlink>
    </w:p>
    <w:p w14:paraId="7FF7DA46"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7" w:history="1">
        <w:r w:rsidR="00D565A7" w:rsidRPr="005D371A">
          <w:rPr>
            <w:rStyle w:val="Hyperlink"/>
            <w:noProof/>
          </w:rPr>
          <w:t>4.6.9.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Vamzdžių tiesimo darbai klojimas</w:t>
        </w:r>
        <w:r w:rsidR="00D565A7">
          <w:rPr>
            <w:noProof/>
            <w:webHidden/>
          </w:rPr>
          <w:tab/>
        </w:r>
        <w:r w:rsidR="00D565A7">
          <w:rPr>
            <w:noProof/>
            <w:webHidden/>
          </w:rPr>
          <w:fldChar w:fldCharType="begin"/>
        </w:r>
        <w:r w:rsidR="00D565A7">
          <w:rPr>
            <w:noProof/>
            <w:webHidden/>
          </w:rPr>
          <w:instrText xml:space="preserve"> PAGEREF _Toc205810097 \h </w:instrText>
        </w:r>
        <w:r w:rsidR="00D565A7">
          <w:rPr>
            <w:noProof/>
            <w:webHidden/>
          </w:rPr>
        </w:r>
        <w:r w:rsidR="00D565A7">
          <w:rPr>
            <w:noProof/>
            <w:webHidden/>
          </w:rPr>
          <w:fldChar w:fldCharType="separate"/>
        </w:r>
        <w:r w:rsidR="00D565A7">
          <w:rPr>
            <w:noProof/>
            <w:webHidden/>
          </w:rPr>
          <w:t>24</w:t>
        </w:r>
        <w:r w:rsidR="00D565A7">
          <w:rPr>
            <w:noProof/>
            <w:webHidden/>
          </w:rPr>
          <w:fldChar w:fldCharType="end"/>
        </w:r>
      </w:hyperlink>
    </w:p>
    <w:p w14:paraId="627DB3F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8" w:history="1">
        <w:r w:rsidR="00D565A7" w:rsidRPr="005D371A">
          <w:rPr>
            <w:rStyle w:val="Hyperlink"/>
            <w:noProof/>
          </w:rPr>
          <w:t>4.6.10.</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Baigiamieji bandymai</w:t>
        </w:r>
        <w:r w:rsidR="00D565A7">
          <w:rPr>
            <w:noProof/>
            <w:webHidden/>
          </w:rPr>
          <w:tab/>
        </w:r>
        <w:r w:rsidR="00D565A7">
          <w:rPr>
            <w:noProof/>
            <w:webHidden/>
          </w:rPr>
          <w:fldChar w:fldCharType="begin"/>
        </w:r>
        <w:r w:rsidR="00D565A7">
          <w:rPr>
            <w:noProof/>
            <w:webHidden/>
          </w:rPr>
          <w:instrText xml:space="preserve"> PAGEREF _Toc205810098 \h </w:instrText>
        </w:r>
        <w:r w:rsidR="00D565A7">
          <w:rPr>
            <w:noProof/>
            <w:webHidden/>
          </w:rPr>
        </w:r>
        <w:r w:rsidR="00D565A7">
          <w:rPr>
            <w:noProof/>
            <w:webHidden/>
          </w:rPr>
          <w:fldChar w:fldCharType="separate"/>
        </w:r>
        <w:r w:rsidR="00D565A7">
          <w:rPr>
            <w:noProof/>
            <w:webHidden/>
          </w:rPr>
          <w:t>25</w:t>
        </w:r>
        <w:r w:rsidR="00D565A7">
          <w:rPr>
            <w:noProof/>
            <w:webHidden/>
          </w:rPr>
          <w:fldChar w:fldCharType="end"/>
        </w:r>
      </w:hyperlink>
    </w:p>
    <w:p w14:paraId="0B6E641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099" w:history="1">
        <w:r w:rsidR="00D565A7" w:rsidRPr="005D371A">
          <w:rPr>
            <w:rStyle w:val="Hyperlink"/>
            <w:noProof/>
          </w:rPr>
          <w:t>4.6.11.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Slėginių tinklų išbandymas</w:t>
        </w:r>
        <w:r w:rsidR="00D565A7">
          <w:rPr>
            <w:noProof/>
            <w:webHidden/>
          </w:rPr>
          <w:tab/>
        </w:r>
        <w:r w:rsidR="00D565A7">
          <w:rPr>
            <w:noProof/>
            <w:webHidden/>
          </w:rPr>
          <w:fldChar w:fldCharType="begin"/>
        </w:r>
        <w:r w:rsidR="00D565A7">
          <w:rPr>
            <w:noProof/>
            <w:webHidden/>
          </w:rPr>
          <w:instrText xml:space="preserve"> PAGEREF _Toc205810099 \h </w:instrText>
        </w:r>
        <w:r w:rsidR="00D565A7">
          <w:rPr>
            <w:noProof/>
            <w:webHidden/>
          </w:rPr>
        </w:r>
        <w:r w:rsidR="00D565A7">
          <w:rPr>
            <w:noProof/>
            <w:webHidden/>
          </w:rPr>
          <w:fldChar w:fldCharType="separate"/>
        </w:r>
        <w:r w:rsidR="00D565A7">
          <w:rPr>
            <w:noProof/>
            <w:webHidden/>
          </w:rPr>
          <w:t>25</w:t>
        </w:r>
        <w:r w:rsidR="00D565A7">
          <w:rPr>
            <w:noProof/>
            <w:webHidden/>
          </w:rPr>
          <w:fldChar w:fldCharType="end"/>
        </w:r>
      </w:hyperlink>
    </w:p>
    <w:p w14:paraId="2502EA9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0" w:history="1">
        <w:r w:rsidR="00D565A7" w:rsidRPr="005D371A">
          <w:rPr>
            <w:rStyle w:val="Hyperlink"/>
            <w:noProof/>
          </w:rPr>
          <w:t>4.6.12.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Neslėginių tinklų išbandymas</w:t>
        </w:r>
        <w:r w:rsidR="00D565A7">
          <w:rPr>
            <w:noProof/>
            <w:webHidden/>
          </w:rPr>
          <w:tab/>
        </w:r>
        <w:r w:rsidR="00D565A7">
          <w:rPr>
            <w:noProof/>
            <w:webHidden/>
          </w:rPr>
          <w:fldChar w:fldCharType="begin"/>
        </w:r>
        <w:r w:rsidR="00D565A7">
          <w:rPr>
            <w:noProof/>
            <w:webHidden/>
          </w:rPr>
          <w:instrText xml:space="preserve"> PAGEREF _Toc205810100 \h </w:instrText>
        </w:r>
        <w:r w:rsidR="00D565A7">
          <w:rPr>
            <w:noProof/>
            <w:webHidden/>
          </w:rPr>
        </w:r>
        <w:r w:rsidR="00D565A7">
          <w:rPr>
            <w:noProof/>
            <w:webHidden/>
          </w:rPr>
          <w:fldChar w:fldCharType="separate"/>
        </w:r>
        <w:r w:rsidR="00D565A7">
          <w:rPr>
            <w:noProof/>
            <w:webHidden/>
          </w:rPr>
          <w:t>25</w:t>
        </w:r>
        <w:r w:rsidR="00D565A7">
          <w:rPr>
            <w:noProof/>
            <w:webHidden/>
          </w:rPr>
          <w:fldChar w:fldCharType="end"/>
        </w:r>
      </w:hyperlink>
    </w:p>
    <w:p w14:paraId="7BEECF6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1" w:history="1">
        <w:r w:rsidR="00D565A7" w:rsidRPr="005D371A">
          <w:rPr>
            <w:rStyle w:val="Hyperlink"/>
            <w:noProof/>
          </w:rPr>
          <w:t>4.6.13.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Geriamojo vandens vamzdynų dezinfekavimas</w:t>
        </w:r>
        <w:r w:rsidR="00D565A7">
          <w:rPr>
            <w:noProof/>
            <w:webHidden/>
          </w:rPr>
          <w:tab/>
        </w:r>
        <w:r w:rsidR="00D565A7">
          <w:rPr>
            <w:noProof/>
            <w:webHidden/>
          </w:rPr>
          <w:fldChar w:fldCharType="begin"/>
        </w:r>
        <w:r w:rsidR="00D565A7">
          <w:rPr>
            <w:noProof/>
            <w:webHidden/>
          </w:rPr>
          <w:instrText xml:space="preserve"> PAGEREF _Toc205810101 \h </w:instrText>
        </w:r>
        <w:r w:rsidR="00D565A7">
          <w:rPr>
            <w:noProof/>
            <w:webHidden/>
          </w:rPr>
        </w:r>
        <w:r w:rsidR="00D565A7">
          <w:rPr>
            <w:noProof/>
            <w:webHidden/>
          </w:rPr>
          <w:fldChar w:fldCharType="separate"/>
        </w:r>
        <w:r w:rsidR="00D565A7">
          <w:rPr>
            <w:noProof/>
            <w:webHidden/>
          </w:rPr>
          <w:t>25</w:t>
        </w:r>
        <w:r w:rsidR="00D565A7">
          <w:rPr>
            <w:noProof/>
            <w:webHidden/>
          </w:rPr>
          <w:fldChar w:fldCharType="end"/>
        </w:r>
      </w:hyperlink>
    </w:p>
    <w:p w14:paraId="1397FB90"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2" w:history="1">
        <w:r w:rsidR="00D565A7" w:rsidRPr="005D371A">
          <w:rPr>
            <w:rStyle w:val="Hyperlink"/>
            <w:noProof/>
          </w:rPr>
          <w:t>4.6.14.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Nuotekų vamzdyno patikrinimas TV diagnostika</w:t>
        </w:r>
        <w:r w:rsidR="00D565A7">
          <w:rPr>
            <w:noProof/>
            <w:webHidden/>
          </w:rPr>
          <w:tab/>
        </w:r>
        <w:r w:rsidR="00D565A7">
          <w:rPr>
            <w:noProof/>
            <w:webHidden/>
          </w:rPr>
          <w:fldChar w:fldCharType="begin"/>
        </w:r>
        <w:r w:rsidR="00D565A7">
          <w:rPr>
            <w:noProof/>
            <w:webHidden/>
          </w:rPr>
          <w:instrText xml:space="preserve"> PAGEREF _Toc205810102 \h </w:instrText>
        </w:r>
        <w:r w:rsidR="00D565A7">
          <w:rPr>
            <w:noProof/>
            <w:webHidden/>
          </w:rPr>
        </w:r>
        <w:r w:rsidR="00D565A7">
          <w:rPr>
            <w:noProof/>
            <w:webHidden/>
          </w:rPr>
          <w:fldChar w:fldCharType="separate"/>
        </w:r>
        <w:r w:rsidR="00D565A7">
          <w:rPr>
            <w:noProof/>
            <w:webHidden/>
          </w:rPr>
          <w:t>26</w:t>
        </w:r>
        <w:r w:rsidR="00D565A7">
          <w:rPr>
            <w:noProof/>
            <w:webHidden/>
          </w:rPr>
          <w:fldChar w:fldCharType="end"/>
        </w:r>
      </w:hyperlink>
    </w:p>
    <w:p w14:paraId="489A861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3" w:history="1">
        <w:r w:rsidR="00D565A7" w:rsidRPr="005D371A">
          <w:rPr>
            <w:rStyle w:val="Hyperlink"/>
            <w:noProof/>
          </w:rPr>
          <w:t>4.6.15.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Raktai</w:t>
        </w:r>
        <w:r w:rsidR="00D565A7">
          <w:rPr>
            <w:noProof/>
            <w:webHidden/>
          </w:rPr>
          <w:tab/>
        </w:r>
        <w:r w:rsidR="00D565A7">
          <w:rPr>
            <w:noProof/>
            <w:webHidden/>
          </w:rPr>
          <w:fldChar w:fldCharType="begin"/>
        </w:r>
        <w:r w:rsidR="00D565A7">
          <w:rPr>
            <w:noProof/>
            <w:webHidden/>
          </w:rPr>
          <w:instrText xml:space="preserve"> PAGEREF _Toc205810103 \h </w:instrText>
        </w:r>
        <w:r w:rsidR="00D565A7">
          <w:rPr>
            <w:noProof/>
            <w:webHidden/>
          </w:rPr>
        </w:r>
        <w:r w:rsidR="00D565A7">
          <w:rPr>
            <w:noProof/>
            <w:webHidden/>
          </w:rPr>
          <w:fldChar w:fldCharType="separate"/>
        </w:r>
        <w:r w:rsidR="00D565A7">
          <w:rPr>
            <w:noProof/>
            <w:webHidden/>
          </w:rPr>
          <w:t>26</w:t>
        </w:r>
        <w:r w:rsidR="00D565A7">
          <w:rPr>
            <w:noProof/>
            <w:webHidden/>
          </w:rPr>
          <w:fldChar w:fldCharType="end"/>
        </w:r>
      </w:hyperlink>
    </w:p>
    <w:p w14:paraId="6B165AA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4" w:history="1">
        <w:r w:rsidR="00D565A7" w:rsidRPr="005D371A">
          <w:rPr>
            <w:rStyle w:val="Hyperlink"/>
            <w:noProof/>
          </w:rPr>
          <w:t>4.6.16.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Požeminių komunikacijų žymėjimo ženklai</w:t>
        </w:r>
        <w:r w:rsidR="00D565A7">
          <w:rPr>
            <w:noProof/>
            <w:webHidden/>
          </w:rPr>
          <w:tab/>
        </w:r>
        <w:r w:rsidR="00D565A7">
          <w:rPr>
            <w:noProof/>
            <w:webHidden/>
          </w:rPr>
          <w:fldChar w:fldCharType="begin"/>
        </w:r>
        <w:r w:rsidR="00D565A7">
          <w:rPr>
            <w:noProof/>
            <w:webHidden/>
          </w:rPr>
          <w:instrText xml:space="preserve"> PAGEREF _Toc205810104 \h </w:instrText>
        </w:r>
        <w:r w:rsidR="00D565A7">
          <w:rPr>
            <w:noProof/>
            <w:webHidden/>
          </w:rPr>
        </w:r>
        <w:r w:rsidR="00D565A7">
          <w:rPr>
            <w:noProof/>
            <w:webHidden/>
          </w:rPr>
          <w:fldChar w:fldCharType="separate"/>
        </w:r>
        <w:r w:rsidR="00D565A7">
          <w:rPr>
            <w:noProof/>
            <w:webHidden/>
          </w:rPr>
          <w:t>26</w:t>
        </w:r>
        <w:r w:rsidR="00D565A7">
          <w:rPr>
            <w:noProof/>
            <w:webHidden/>
          </w:rPr>
          <w:fldChar w:fldCharType="end"/>
        </w:r>
      </w:hyperlink>
    </w:p>
    <w:p w14:paraId="53A1552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5" w:history="1">
        <w:r w:rsidR="00D565A7" w:rsidRPr="005D371A">
          <w:rPr>
            <w:rStyle w:val="Hyperlink"/>
            <w:noProof/>
          </w:rPr>
          <w:t>4.6.17.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Šuliniai,  kameros, dangčiai</w:t>
        </w:r>
        <w:r w:rsidR="00D565A7">
          <w:rPr>
            <w:noProof/>
            <w:webHidden/>
          </w:rPr>
          <w:tab/>
        </w:r>
        <w:r w:rsidR="00D565A7">
          <w:rPr>
            <w:noProof/>
            <w:webHidden/>
          </w:rPr>
          <w:fldChar w:fldCharType="begin"/>
        </w:r>
        <w:r w:rsidR="00D565A7">
          <w:rPr>
            <w:noProof/>
            <w:webHidden/>
          </w:rPr>
          <w:instrText xml:space="preserve"> PAGEREF _Toc205810105 \h </w:instrText>
        </w:r>
        <w:r w:rsidR="00D565A7">
          <w:rPr>
            <w:noProof/>
            <w:webHidden/>
          </w:rPr>
        </w:r>
        <w:r w:rsidR="00D565A7">
          <w:rPr>
            <w:noProof/>
            <w:webHidden/>
          </w:rPr>
          <w:fldChar w:fldCharType="separate"/>
        </w:r>
        <w:r w:rsidR="00D565A7">
          <w:rPr>
            <w:noProof/>
            <w:webHidden/>
          </w:rPr>
          <w:t>27</w:t>
        </w:r>
        <w:r w:rsidR="00D565A7">
          <w:rPr>
            <w:noProof/>
            <w:webHidden/>
          </w:rPr>
          <w:fldChar w:fldCharType="end"/>
        </w:r>
      </w:hyperlink>
    </w:p>
    <w:p w14:paraId="6F4D46F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6" w:history="1">
        <w:r w:rsidR="00D565A7" w:rsidRPr="005D371A">
          <w:rPr>
            <w:rStyle w:val="Hyperlink"/>
            <w:noProof/>
          </w:rPr>
          <w:t>4.6.18.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Leistinasis nukrypimas</w:t>
        </w:r>
        <w:r w:rsidR="00D565A7">
          <w:rPr>
            <w:noProof/>
            <w:webHidden/>
          </w:rPr>
          <w:tab/>
        </w:r>
        <w:r w:rsidR="00D565A7">
          <w:rPr>
            <w:noProof/>
            <w:webHidden/>
          </w:rPr>
          <w:fldChar w:fldCharType="begin"/>
        </w:r>
        <w:r w:rsidR="00D565A7">
          <w:rPr>
            <w:noProof/>
            <w:webHidden/>
          </w:rPr>
          <w:instrText xml:space="preserve"> PAGEREF _Toc205810106 \h </w:instrText>
        </w:r>
        <w:r w:rsidR="00D565A7">
          <w:rPr>
            <w:noProof/>
            <w:webHidden/>
          </w:rPr>
        </w:r>
        <w:r w:rsidR="00D565A7">
          <w:rPr>
            <w:noProof/>
            <w:webHidden/>
          </w:rPr>
          <w:fldChar w:fldCharType="separate"/>
        </w:r>
        <w:r w:rsidR="00D565A7">
          <w:rPr>
            <w:noProof/>
            <w:webHidden/>
          </w:rPr>
          <w:t>29</w:t>
        </w:r>
        <w:r w:rsidR="00D565A7">
          <w:rPr>
            <w:noProof/>
            <w:webHidden/>
          </w:rPr>
          <w:fldChar w:fldCharType="end"/>
        </w:r>
      </w:hyperlink>
    </w:p>
    <w:p w14:paraId="02A90EC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07" w:history="1">
        <w:r w:rsidR="00D565A7" w:rsidRPr="005D371A">
          <w:rPr>
            <w:rStyle w:val="Hyperlink"/>
            <w:noProof/>
          </w:rPr>
          <w:t>4.6.19.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Valymas</w:t>
        </w:r>
        <w:r w:rsidR="00D565A7">
          <w:rPr>
            <w:noProof/>
            <w:webHidden/>
          </w:rPr>
          <w:tab/>
        </w:r>
        <w:r w:rsidR="00D565A7">
          <w:rPr>
            <w:noProof/>
            <w:webHidden/>
          </w:rPr>
          <w:fldChar w:fldCharType="begin"/>
        </w:r>
        <w:r w:rsidR="00D565A7">
          <w:rPr>
            <w:noProof/>
            <w:webHidden/>
          </w:rPr>
          <w:instrText xml:space="preserve"> PAGEREF _Toc205810107 \h </w:instrText>
        </w:r>
        <w:r w:rsidR="00D565A7">
          <w:rPr>
            <w:noProof/>
            <w:webHidden/>
          </w:rPr>
        </w:r>
        <w:r w:rsidR="00D565A7">
          <w:rPr>
            <w:noProof/>
            <w:webHidden/>
          </w:rPr>
          <w:fldChar w:fldCharType="separate"/>
        </w:r>
        <w:r w:rsidR="00D565A7">
          <w:rPr>
            <w:noProof/>
            <w:webHidden/>
          </w:rPr>
          <w:t>29</w:t>
        </w:r>
        <w:r w:rsidR="00D565A7">
          <w:rPr>
            <w:noProof/>
            <w:webHidden/>
          </w:rPr>
          <w:fldChar w:fldCharType="end"/>
        </w:r>
      </w:hyperlink>
    </w:p>
    <w:p w14:paraId="2AA800D2"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108" w:history="1">
        <w:r w:rsidR="00D565A7" w:rsidRPr="005D371A">
          <w:rPr>
            <w:rStyle w:val="Hyperlink"/>
            <w:noProof/>
          </w:rPr>
          <w:t>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STATYBINĖ DALIS</w:t>
        </w:r>
        <w:r w:rsidR="00D565A7">
          <w:rPr>
            <w:noProof/>
            <w:webHidden/>
          </w:rPr>
          <w:tab/>
        </w:r>
        <w:r w:rsidR="00D565A7">
          <w:rPr>
            <w:noProof/>
            <w:webHidden/>
          </w:rPr>
          <w:fldChar w:fldCharType="begin"/>
        </w:r>
        <w:r w:rsidR="00D565A7">
          <w:rPr>
            <w:noProof/>
            <w:webHidden/>
          </w:rPr>
          <w:instrText xml:space="preserve"> PAGEREF _Toc205810108 \h </w:instrText>
        </w:r>
        <w:r w:rsidR="00D565A7">
          <w:rPr>
            <w:noProof/>
            <w:webHidden/>
          </w:rPr>
        </w:r>
        <w:r w:rsidR="00D565A7">
          <w:rPr>
            <w:noProof/>
            <w:webHidden/>
          </w:rPr>
          <w:fldChar w:fldCharType="separate"/>
        </w:r>
        <w:r w:rsidR="00D565A7">
          <w:rPr>
            <w:noProof/>
            <w:webHidden/>
          </w:rPr>
          <w:t>30</w:t>
        </w:r>
        <w:r w:rsidR="00D565A7">
          <w:rPr>
            <w:noProof/>
            <w:webHidden/>
          </w:rPr>
          <w:fldChar w:fldCharType="end"/>
        </w:r>
      </w:hyperlink>
    </w:p>
    <w:p w14:paraId="0A3431B1"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09" w:history="1">
        <w:r w:rsidR="00D565A7" w:rsidRPr="005D371A">
          <w:rPr>
            <w:rStyle w:val="Hyperlink"/>
            <w:noProof/>
          </w:rPr>
          <w:t>5.1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Bendrieji statybos darbų vykdymo nuostatai</w:t>
        </w:r>
        <w:r w:rsidR="00D565A7">
          <w:rPr>
            <w:noProof/>
            <w:webHidden/>
          </w:rPr>
          <w:tab/>
        </w:r>
        <w:r w:rsidR="00D565A7">
          <w:rPr>
            <w:noProof/>
            <w:webHidden/>
          </w:rPr>
          <w:fldChar w:fldCharType="begin"/>
        </w:r>
        <w:r w:rsidR="00D565A7">
          <w:rPr>
            <w:noProof/>
            <w:webHidden/>
          </w:rPr>
          <w:instrText xml:space="preserve"> PAGEREF _Toc205810109 \h </w:instrText>
        </w:r>
        <w:r w:rsidR="00D565A7">
          <w:rPr>
            <w:noProof/>
            <w:webHidden/>
          </w:rPr>
        </w:r>
        <w:r w:rsidR="00D565A7">
          <w:rPr>
            <w:noProof/>
            <w:webHidden/>
          </w:rPr>
          <w:fldChar w:fldCharType="separate"/>
        </w:r>
        <w:r w:rsidR="00D565A7">
          <w:rPr>
            <w:noProof/>
            <w:webHidden/>
          </w:rPr>
          <w:t>30</w:t>
        </w:r>
        <w:r w:rsidR="00D565A7">
          <w:rPr>
            <w:noProof/>
            <w:webHidden/>
          </w:rPr>
          <w:fldChar w:fldCharType="end"/>
        </w:r>
      </w:hyperlink>
    </w:p>
    <w:p w14:paraId="0F62FCAA"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10" w:history="1">
        <w:r w:rsidR="00D565A7" w:rsidRPr="005D371A">
          <w:rPr>
            <w:rStyle w:val="Hyperlink"/>
            <w:noProof/>
          </w:rPr>
          <w:t>5.2.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Medžiagos ir gaminiai</w:t>
        </w:r>
        <w:r w:rsidR="00D565A7">
          <w:rPr>
            <w:noProof/>
            <w:webHidden/>
          </w:rPr>
          <w:tab/>
        </w:r>
        <w:r w:rsidR="00D565A7">
          <w:rPr>
            <w:noProof/>
            <w:webHidden/>
          </w:rPr>
          <w:fldChar w:fldCharType="begin"/>
        </w:r>
        <w:r w:rsidR="00D565A7">
          <w:rPr>
            <w:noProof/>
            <w:webHidden/>
          </w:rPr>
          <w:instrText xml:space="preserve"> PAGEREF _Toc205810110 \h </w:instrText>
        </w:r>
        <w:r w:rsidR="00D565A7">
          <w:rPr>
            <w:noProof/>
            <w:webHidden/>
          </w:rPr>
        </w:r>
        <w:r w:rsidR="00D565A7">
          <w:rPr>
            <w:noProof/>
            <w:webHidden/>
          </w:rPr>
          <w:fldChar w:fldCharType="separate"/>
        </w:r>
        <w:r w:rsidR="00D565A7">
          <w:rPr>
            <w:noProof/>
            <w:webHidden/>
          </w:rPr>
          <w:t>30</w:t>
        </w:r>
        <w:r w:rsidR="00D565A7">
          <w:rPr>
            <w:noProof/>
            <w:webHidden/>
          </w:rPr>
          <w:fldChar w:fldCharType="end"/>
        </w:r>
      </w:hyperlink>
    </w:p>
    <w:p w14:paraId="6383C36C"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1" w:history="1">
        <w:r w:rsidR="00D565A7" w:rsidRPr="005D371A">
          <w:rPr>
            <w:rStyle w:val="Hyperlink"/>
            <w:noProof/>
          </w:rPr>
          <w:t>5.3.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Statybos įranga ir statybos metodai</w:t>
        </w:r>
        <w:r w:rsidR="00D565A7">
          <w:rPr>
            <w:noProof/>
            <w:webHidden/>
          </w:rPr>
          <w:tab/>
        </w:r>
        <w:r w:rsidR="00D565A7">
          <w:rPr>
            <w:noProof/>
            <w:webHidden/>
          </w:rPr>
          <w:fldChar w:fldCharType="begin"/>
        </w:r>
        <w:r w:rsidR="00D565A7">
          <w:rPr>
            <w:noProof/>
            <w:webHidden/>
          </w:rPr>
          <w:instrText xml:space="preserve"> PAGEREF _Toc205810111 \h </w:instrText>
        </w:r>
        <w:r w:rsidR="00D565A7">
          <w:rPr>
            <w:noProof/>
            <w:webHidden/>
          </w:rPr>
        </w:r>
        <w:r w:rsidR="00D565A7">
          <w:rPr>
            <w:noProof/>
            <w:webHidden/>
          </w:rPr>
          <w:fldChar w:fldCharType="separate"/>
        </w:r>
        <w:r w:rsidR="00D565A7">
          <w:rPr>
            <w:noProof/>
            <w:webHidden/>
          </w:rPr>
          <w:t>31</w:t>
        </w:r>
        <w:r w:rsidR="00D565A7">
          <w:rPr>
            <w:noProof/>
            <w:webHidden/>
          </w:rPr>
          <w:fldChar w:fldCharType="end"/>
        </w:r>
      </w:hyperlink>
    </w:p>
    <w:p w14:paraId="50ECF2E1"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2" w:history="1">
        <w:r w:rsidR="00D565A7" w:rsidRPr="005D371A">
          <w:rPr>
            <w:rStyle w:val="Hyperlink"/>
            <w:noProof/>
          </w:rPr>
          <w:t>5.4.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Matavimai</w:t>
        </w:r>
        <w:r w:rsidR="00D565A7">
          <w:rPr>
            <w:noProof/>
            <w:webHidden/>
          </w:rPr>
          <w:tab/>
        </w:r>
        <w:r w:rsidR="00D565A7">
          <w:rPr>
            <w:noProof/>
            <w:webHidden/>
          </w:rPr>
          <w:fldChar w:fldCharType="begin"/>
        </w:r>
        <w:r w:rsidR="00D565A7">
          <w:rPr>
            <w:noProof/>
            <w:webHidden/>
          </w:rPr>
          <w:instrText xml:space="preserve"> PAGEREF _Toc205810112 \h </w:instrText>
        </w:r>
        <w:r w:rsidR="00D565A7">
          <w:rPr>
            <w:noProof/>
            <w:webHidden/>
          </w:rPr>
        </w:r>
        <w:r w:rsidR="00D565A7">
          <w:rPr>
            <w:noProof/>
            <w:webHidden/>
          </w:rPr>
          <w:fldChar w:fldCharType="separate"/>
        </w:r>
        <w:r w:rsidR="00D565A7">
          <w:rPr>
            <w:noProof/>
            <w:webHidden/>
          </w:rPr>
          <w:t>31</w:t>
        </w:r>
        <w:r w:rsidR="00D565A7">
          <w:rPr>
            <w:noProof/>
            <w:webHidden/>
          </w:rPr>
          <w:fldChar w:fldCharType="end"/>
        </w:r>
      </w:hyperlink>
    </w:p>
    <w:p w14:paraId="2D2E8A1D"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3" w:history="1">
        <w:r w:rsidR="00D565A7" w:rsidRPr="005D371A">
          <w:rPr>
            <w:rStyle w:val="Hyperlink"/>
            <w:noProof/>
          </w:rPr>
          <w:t>5.5.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Statybos ir montavimo darbų vykdymas</w:t>
        </w:r>
        <w:r w:rsidR="00D565A7">
          <w:rPr>
            <w:noProof/>
            <w:webHidden/>
          </w:rPr>
          <w:tab/>
        </w:r>
        <w:r w:rsidR="00D565A7">
          <w:rPr>
            <w:noProof/>
            <w:webHidden/>
          </w:rPr>
          <w:fldChar w:fldCharType="begin"/>
        </w:r>
        <w:r w:rsidR="00D565A7">
          <w:rPr>
            <w:noProof/>
            <w:webHidden/>
          </w:rPr>
          <w:instrText xml:space="preserve"> PAGEREF _Toc205810113 \h </w:instrText>
        </w:r>
        <w:r w:rsidR="00D565A7">
          <w:rPr>
            <w:noProof/>
            <w:webHidden/>
          </w:rPr>
        </w:r>
        <w:r w:rsidR="00D565A7">
          <w:rPr>
            <w:noProof/>
            <w:webHidden/>
          </w:rPr>
          <w:fldChar w:fldCharType="separate"/>
        </w:r>
        <w:r w:rsidR="00D565A7">
          <w:rPr>
            <w:noProof/>
            <w:webHidden/>
          </w:rPr>
          <w:t>31</w:t>
        </w:r>
        <w:r w:rsidR="00D565A7">
          <w:rPr>
            <w:noProof/>
            <w:webHidden/>
          </w:rPr>
          <w:fldChar w:fldCharType="end"/>
        </w:r>
      </w:hyperlink>
    </w:p>
    <w:p w14:paraId="6D75555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4" w:history="1">
        <w:r w:rsidR="00D565A7" w:rsidRPr="005D371A">
          <w:rPr>
            <w:rStyle w:val="Hyperlink"/>
            <w:noProof/>
          </w:rPr>
          <w:t>5.6.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Darbų koordinavimas</w:t>
        </w:r>
        <w:r w:rsidR="00D565A7">
          <w:rPr>
            <w:noProof/>
            <w:webHidden/>
          </w:rPr>
          <w:tab/>
        </w:r>
        <w:r w:rsidR="00D565A7">
          <w:rPr>
            <w:noProof/>
            <w:webHidden/>
          </w:rPr>
          <w:fldChar w:fldCharType="begin"/>
        </w:r>
        <w:r w:rsidR="00D565A7">
          <w:rPr>
            <w:noProof/>
            <w:webHidden/>
          </w:rPr>
          <w:instrText xml:space="preserve"> PAGEREF _Toc205810114 \h </w:instrText>
        </w:r>
        <w:r w:rsidR="00D565A7">
          <w:rPr>
            <w:noProof/>
            <w:webHidden/>
          </w:rPr>
        </w:r>
        <w:r w:rsidR="00D565A7">
          <w:rPr>
            <w:noProof/>
            <w:webHidden/>
          </w:rPr>
          <w:fldChar w:fldCharType="separate"/>
        </w:r>
        <w:r w:rsidR="00D565A7">
          <w:rPr>
            <w:noProof/>
            <w:webHidden/>
          </w:rPr>
          <w:t>31</w:t>
        </w:r>
        <w:r w:rsidR="00D565A7">
          <w:rPr>
            <w:noProof/>
            <w:webHidden/>
          </w:rPr>
          <w:fldChar w:fldCharType="end"/>
        </w:r>
      </w:hyperlink>
    </w:p>
    <w:p w14:paraId="495816D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5" w:history="1">
        <w:r w:rsidR="00D565A7" w:rsidRPr="005D371A">
          <w:rPr>
            <w:rStyle w:val="Hyperlink"/>
            <w:noProof/>
          </w:rPr>
          <w:t>5.7.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Bandymai</w:t>
        </w:r>
        <w:r w:rsidR="00D565A7">
          <w:rPr>
            <w:noProof/>
            <w:webHidden/>
          </w:rPr>
          <w:tab/>
        </w:r>
        <w:r w:rsidR="00D565A7">
          <w:rPr>
            <w:noProof/>
            <w:webHidden/>
          </w:rPr>
          <w:fldChar w:fldCharType="begin"/>
        </w:r>
        <w:r w:rsidR="00D565A7">
          <w:rPr>
            <w:noProof/>
            <w:webHidden/>
          </w:rPr>
          <w:instrText xml:space="preserve"> PAGEREF _Toc205810115 \h </w:instrText>
        </w:r>
        <w:r w:rsidR="00D565A7">
          <w:rPr>
            <w:noProof/>
            <w:webHidden/>
          </w:rPr>
        </w:r>
        <w:r w:rsidR="00D565A7">
          <w:rPr>
            <w:noProof/>
            <w:webHidden/>
          </w:rPr>
          <w:fldChar w:fldCharType="separate"/>
        </w:r>
        <w:r w:rsidR="00D565A7">
          <w:rPr>
            <w:noProof/>
            <w:webHidden/>
          </w:rPr>
          <w:t>32</w:t>
        </w:r>
        <w:r w:rsidR="00D565A7">
          <w:rPr>
            <w:noProof/>
            <w:webHidden/>
          </w:rPr>
          <w:fldChar w:fldCharType="end"/>
        </w:r>
      </w:hyperlink>
    </w:p>
    <w:p w14:paraId="53720CE7"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6" w:history="1">
        <w:r w:rsidR="00D565A7" w:rsidRPr="005D371A">
          <w:rPr>
            <w:rStyle w:val="Hyperlink"/>
            <w:noProof/>
          </w:rPr>
          <w:t>5.8.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Paslėpti darbai</w:t>
        </w:r>
        <w:r w:rsidR="00D565A7">
          <w:rPr>
            <w:noProof/>
            <w:webHidden/>
          </w:rPr>
          <w:tab/>
        </w:r>
        <w:r w:rsidR="00D565A7">
          <w:rPr>
            <w:noProof/>
            <w:webHidden/>
          </w:rPr>
          <w:fldChar w:fldCharType="begin"/>
        </w:r>
        <w:r w:rsidR="00D565A7">
          <w:rPr>
            <w:noProof/>
            <w:webHidden/>
          </w:rPr>
          <w:instrText xml:space="preserve"> PAGEREF _Toc205810116 \h </w:instrText>
        </w:r>
        <w:r w:rsidR="00D565A7">
          <w:rPr>
            <w:noProof/>
            <w:webHidden/>
          </w:rPr>
        </w:r>
        <w:r w:rsidR="00D565A7">
          <w:rPr>
            <w:noProof/>
            <w:webHidden/>
          </w:rPr>
          <w:fldChar w:fldCharType="separate"/>
        </w:r>
        <w:r w:rsidR="00D565A7">
          <w:rPr>
            <w:noProof/>
            <w:webHidden/>
          </w:rPr>
          <w:t>32</w:t>
        </w:r>
        <w:r w:rsidR="00D565A7">
          <w:rPr>
            <w:noProof/>
            <w:webHidden/>
          </w:rPr>
          <w:fldChar w:fldCharType="end"/>
        </w:r>
      </w:hyperlink>
    </w:p>
    <w:p w14:paraId="5965D3F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7" w:history="1">
        <w:r w:rsidR="00D565A7" w:rsidRPr="005D371A">
          <w:rPr>
            <w:rStyle w:val="Hyperlink"/>
            <w:noProof/>
          </w:rPr>
          <w:t>5.9.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Apsauga</w:t>
        </w:r>
        <w:r w:rsidR="00D565A7">
          <w:rPr>
            <w:noProof/>
            <w:webHidden/>
          </w:rPr>
          <w:tab/>
        </w:r>
        <w:r w:rsidR="00D565A7">
          <w:rPr>
            <w:noProof/>
            <w:webHidden/>
          </w:rPr>
          <w:fldChar w:fldCharType="begin"/>
        </w:r>
        <w:r w:rsidR="00D565A7">
          <w:rPr>
            <w:noProof/>
            <w:webHidden/>
          </w:rPr>
          <w:instrText xml:space="preserve"> PAGEREF _Toc205810117 \h </w:instrText>
        </w:r>
        <w:r w:rsidR="00D565A7">
          <w:rPr>
            <w:noProof/>
            <w:webHidden/>
          </w:rPr>
        </w:r>
        <w:r w:rsidR="00D565A7">
          <w:rPr>
            <w:noProof/>
            <w:webHidden/>
          </w:rPr>
          <w:fldChar w:fldCharType="separate"/>
        </w:r>
        <w:r w:rsidR="00D565A7">
          <w:rPr>
            <w:noProof/>
            <w:webHidden/>
          </w:rPr>
          <w:t>32</w:t>
        </w:r>
        <w:r w:rsidR="00D565A7">
          <w:rPr>
            <w:noProof/>
            <w:webHidden/>
          </w:rPr>
          <w:fldChar w:fldCharType="end"/>
        </w:r>
      </w:hyperlink>
    </w:p>
    <w:p w14:paraId="32822AC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8" w:history="1">
        <w:r w:rsidR="00D565A7" w:rsidRPr="005D371A">
          <w:rPr>
            <w:rStyle w:val="Hyperlink"/>
            <w:noProof/>
          </w:rPr>
          <w:t>5.10.</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Pridavimas eksploatacijai</w:t>
        </w:r>
        <w:r w:rsidR="00D565A7">
          <w:rPr>
            <w:noProof/>
            <w:webHidden/>
          </w:rPr>
          <w:tab/>
        </w:r>
        <w:r w:rsidR="00D565A7">
          <w:rPr>
            <w:noProof/>
            <w:webHidden/>
          </w:rPr>
          <w:fldChar w:fldCharType="begin"/>
        </w:r>
        <w:r w:rsidR="00D565A7">
          <w:rPr>
            <w:noProof/>
            <w:webHidden/>
          </w:rPr>
          <w:instrText xml:space="preserve"> PAGEREF _Toc205810118 \h </w:instrText>
        </w:r>
        <w:r w:rsidR="00D565A7">
          <w:rPr>
            <w:noProof/>
            <w:webHidden/>
          </w:rPr>
        </w:r>
        <w:r w:rsidR="00D565A7">
          <w:rPr>
            <w:noProof/>
            <w:webHidden/>
          </w:rPr>
          <w:fldChar w:fldCharType="separate"/>
        </w:r>
        <w:r w:rsidR="00D565A7">
          <w:rPr>
            <w:noProof/>
            <w:webHidden/>
          </w:rPr>
          <w:t>33</w:t>
        </w:r>
        <w:r w:rsidR="00D565A7">
          <w:rPr>
            <w:noProof/>
            <w:webHidden/>
          </w:rPr>
          <w:fldChar w:fldCharType="end"/>
        </w:r>
      </w:hyperlink>
    </w:p>
    <w:p w14:paraId="46AF47D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19" w:history="1">
        <w:r w:rsidR="00D565A7" w:rsidRPr="005D371A">
          <w:rPr>
            <w:rStyle w:val="Hyperlink"/>
            <w:noProof/>
          </w:rPr>
          <w:t>5.11.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Statybos užbaigimas</w:t>
        </w:r>
        <w:r w:rsidR="00D565A7">
          <w:rPr>
            <w:noProof/>
            <w:webHidden/>
          </w:rPr>
          <w:tab/>
        </w:r>
        <w:r w:rsidR="00D565A7">
          <w:rPr>
            <w:noProof/>
            <w:webHidden/>
          </w:rPr>
          <w:fldChar w:fldCharType="begin"/>
        </w:r>
        <w:r w:rsidR="00D565A7">
          <w:rPr>
            <w:noProof/>
            <w:webHidden/>
          </w:rPr>
          <w:instrText xml:space="preserve"> PAGEREF _Toc205810119 \h </w:instrText>
        </w:r>
        <w:r w:rsidR="00D565A7">
          <w:rPr>
            <w:noProof/>
            <w:webHidden/>
          </w:rPr>
        </w:r>
        <w:r w:rsidR="00D565A7">
          <w:rPr>
            <w:noProof/>
            <w:webHidden/>
          </w:rPr>
          <w:fldChar w:fldCharType="separate"/>
        </w:r>
        <w:r w:rsidR="00D565A7">
          <w:rPr>
            <w:noProof/>
            <w:webHidden/>
          </w:rPr>
          <w:t>33</w:t>
        </w:r>
        <w:r w:rsidR="00D565A7">
          <w:rPr>
            <w:noProof/>
            <w:webHidden/>
          </w:rPr>
          <w:fldChar w:fldCharType="end"/>
        </w:r>
      </w:hyperlink>
    </w:p>
    <w:p w14:paraId="4D64DEFF"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20" w:history="1">
        <w:r w:rsidR="00D565A7" w:rsidRPr="005D371A">
          <w:rPr>
            <w:rStyle w:val="Hyperlink"/>
            <w:noProof/>
          </w:rPr>
          <w:t>5.12.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Pranešimas apie žemės darbų pradžią</w:t>
        </w:r>
        <w:r w:rsidR="00D565A7">
          <w:rPr>
            <w:noProof/>
            <w:webHidden/>
          </w:rPr>
          <w:tab/>
        </w:r>
        <w:r w:rsidR="00D565A7">
          <w:rPr>
            <w:noProof/>
            <w:webHidden/>
          </w:rPr>
          <w:fldChar w:fldCharType="begin"/>
        </w:r>
        <w:r w:rsidR="00D565A7">
          <w:rPr>
            <w:noProof/>
            <w:webHidden/>
          </w:rPr>
          <w:instrText xml:space="preserve"> PAGEREF _Toc205810120 \h </w:instrText>
        </w:r>
        <w:r w:rsidR="00D565A7">
          <w:rPr>
            <w:noProof/>
            <w:webHidden/>
          </w:rPr>
        </w:r>
        <w:r w:rsidR="00D565A7">
          <w:rPr>
            <w:noProof/>
            <w:webHidden/>
          </w:rPr>
          <w:fldChar w:fldCharType="separate"/>
        </w:r>
        <w:r w:rsidR="00D565A7">
          <w:rPr>
            <w:noProof/>
            <w:webHidden/>
          </w:rPr>
          <w:t>33</w:t>
        </w:r>
        <w:r w:rsidR="00D565A7">
          <w:rPr>
            <w:noProof/>
            <w:webHidden/>
          </w:rPr>
          <w:fldChar w:fldCharType="end"/>
        </w:r>
      </w:hyperlink>
    </w:p>
    <w:p w14:paraId="31CBC430"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21" w:history="1">
        <w:r w:rsidR="00D565A7" w:rsidRPr="005D371A">
          <w:rPr>
            <w:rStyle w:val="Hyperlink"/>
            <w:noProof/>
          </w:rPr>
          <w:t>5.12.1.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Žemės darbai</w:t>
        </w:r>
        <w:r w:rsidR="00D565A7">
          <w:rPr>
            <w:noProof/>
            <w:webHidden/>
          </w:rPr>
          <w:tab/>
        </w:r>
        <w:r w:rsidR="00D565A7">
          <w:rPr>
            <w:noProof/>
            <w:webHidden/>
          </w:rPr>
          <w:fldChar w:fldCharType="begin"/>
        </w:r>
        <w:r w:rsidR="00D565A7">
          <w:rPr>
            <w:noProof/>
            <w:webHidden/>
          </w:rPr>
          <w:instrText xml:space="preserve"> PAGEREF _Toc205810121 \h </w:instrText>
        </w:r>
        <w:r w:rsidR="00D565A7">
          <w:rPr>
            <w:noProof/>
            <w:webHidden/>
          </w:rPr>
        </w:r>
        <w:r w:rsidR="00D565A7">
          <w:rPr>
            <w:noProof/>
            <w:webHidden/>
          </w:rPr>
          <w:fldChar w:fldCharType="separate"/>
        </w:r>
        <w:r w:rsidR="00D565A7">
          <w:rPr>
            <w:noProof/>
            <w:webHidden/>
          </w:rPr>
          <w:t>33</w:t>
        </w:r>
        <w:r w:rsidR="00D565A7">
          <w:rPr>
            <w:noProof/>
            <w:webHidden/>
          </w:rPr>
          <w:fldChar w:fldCharType="end"/>
        </w:r>
      </w:hyperlink>
    </w:p>
    <w:p w14:paraId="7132405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22" w:history="1">
        <w:r w:rsidR="00D565A7" w:rsidRPr="005D371A">
          <w:rPr>
            <w:rStyle w:val="Hyperlink"/>
            <w:noProof/>
          </w:rPr>
          <w:t>5.12.2.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Paviršių atstatymas</w:t>
        </w:r>
        <w:r w:rsidR="00D565A7">
          <w:rPr>
            <w:noProof/>
            <w:webHidden/>
          </w:rPr>
          <w:tab/>
        </w:r>
        <w:r w:rsidR="00D565A7">
          <w:rPr>
            <w:noProof/>
            <w:webHidden/>
          </w:rPr>
          <w:fldChar w:fldCharType="begin"/>
        </w:r>
        <w:r w:rsidR="00D565A7">
          <w:rPr>
            <w:noProof/>
            <w:webHidden/>
          </w:rPr>
          <w:instrText xml:space="preserve"> PAGEREF _Toc205810122 \h </w:instrText>
        </w:r>
        <w:r w:rsidR="00D565A7">
          <w:rPr>
            <w:noProof/>
            <w:webHidden/>
          </w:rPr>
        </w:r>
        <w:r w:rsidR="00D565A7">
          <w:rPr>
            <w:noProof/>
            <w:webHidden/>
          </w:rPr>
          <w:fldChar w:fldCharType="separate"/>
        </w:r>
        <w:r w:rsidR="00D565A7">
          <w:rPr>
            <w:noProof/>
            <w:webHidden/>
          </w:rPr>
          <w:t>36</w:t>
        </w:r>
        <w:r w:rsidR="00D565A7">
          <w:rPr>
            <w:noProof/>
            <w:webHidden/>
          </w:rPr>
          <w:fldChar w:fldCharType="end"/>
        </w:r>
      </w:hyperlink>
    </w:p>
    <w:p w14:paraId="2FDA96A8"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123" w:history="1">
        <w:r w:rsidR="00D565A7" w:rsidRPr="005D371A">
          <w:rPr>
            <w:rStyle w:val="Hyperlink"/>
            <w:noProof/>
          </w:rPr>
          <w:t>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DANGOS</w:t>
        </w:r>
        <w:r w:rsidR="00D565A7">
          <w:rPr>
            <w:noProof/>
            <w:webHidden/>
          </w:rPr>
          <w:tab/>
        </w:r>
        <w:r w:rsidR="00D565A7">
          <w:rPr>
            <w:noProof/>
            <w:webHidden/>
          </w:rPr>
          <w:fldChar w:fldCharType="begin"/>
        </w:r>
        <w:r w:rsidR="00D565A7">
          <w:rPr>
            <w:noProof/>
            <w:webHidden/>
          </w:rPr>
          <w:instrText xml:space="preserve"> PAGEREF _Toc205810123 \h </w:instrText>
        </w:r>
        <w:r w:rsidR="00D565A7">
          <w:rPr>
            <w:noProof/>
            <w:webHidden/>
          </w:rPr>
        </w:r>
        <w:r w:rsidR="00D565A7">
          <w:rPr>
            <w:noProof/>
            <w:webHidden/>
          </w:rPr>
          <w:fldChar w:fldCharType="separate"/>
        </w:r>
        <w:r w:rsidR="00D565A7">
          <w:rPr>
            <w:noProof/>
            <w:webHidden/>
          </w:rPr>
          <w:t>37</w:t>
        </w:r>
        <w:r w:rsidR="00D565A7">
          <w:rPr>
            <w:noProof/>
            <w:webHidden/>
          </w:rPr>
          <w:fldChar w:fldCharType="end"/>
        </w:r>
      </w:hyperlink>
    </w:p>
    <w:p w14:paraId="6FD27116"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24" w:history="1">
        <w:r w:rsidR="00D565A7" w:rsidRPr="005D371A">
          <w:rPr>
            <w:rStyle w:val="Hyperlink"/>
            <w:noProof/>
          </w:rPr>
          <w:t>6.1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Bendroji dalis</w:t>
        </w:r>
        <w:r w:rsidR="00D565A7">
          <w:rPr>
            <w:noProof/>
            <w:webHidden/>
          </w:rPr>
          <w:tab/>
        </w:r>
        <w:r w:rsidR="00D565A7">
          <w:rPr>
            <w:noProof/>
            <w:webHidden/>
          </w:rPr>
          <w:fldChar w:fldCharType="begin"/>
        </w:r>
        <w:r w:rsidR="00D565A7">
          <w:rPr>
            <w:noProof/>
            <w:webHidden/>
          </w:rPr>
          <w:instrText xml:space="preserve"> PAGEREF _Toc205810124 \h </w:instrText>
        </w:r>
        <w:r w:rsidR="00D565A7">
          <w:rPr>
            <w:noProof/>
            <w:webHidden/>
          </w:rPr>
        </w:r>
        <w:r w:rsidR="00D565A7">
          <w:rPr>
            <w:noProof/>
            <w:webHidden/>
          </w:rPr>
          <w:fldChar w:fldCharType="separate"/>
        </w:r>
        <w:r w:rsidR="00D565A7">
          <w:rPr>
            <w:noProof/>
            <w:webHidden/>
          </w:rPr>
          <w:t>37</w:t>
        </w:r>
        <w:r w:rsidR="00D565A7">
          <w:rPr>
            <w:noProof/>
            <w:webHidden/>
          </w:rPr>
          <w:fldChar w:fldCharType="end"/>
        </w:r>
      </w:hyperlink>
    </w:p>
    <w:p w14:paraId="774952D3"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25" w:history="1">
        <w:r w:rsidR="00D565A7" w:rsidRPr="005D371A">
          <w:rPr>
            <w:rStyle w:val="Hyperlink"/>
            <w:noProof/>
          </w:rPr>
          <w:t>6.2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Žemės darbai</w:t>
        </w:r>
        <w:r w:rsidR="00D565A7">
          <w:rPr>
            <w:noProof/>
            <w:webHidden/>
          </w:rPr>
          <w:tab/>
        </w:r>
        <w:r w:rsidR="00D565A7">
          <w:rPr>
            <w:noProof/>
            <w:webHidden/>
          </w:rPr>
          <w:fldChar w:fldCharType="begin"/>
        </w:r>
        <w:r w:rsidR="00D565A7">
          <w:rPr>
            <w:noProof/>
            <w:webHidden/>
          </w:rPr>
          <w:instrText xml:space="preserve"> PAGEREF _Toc205810125 \h </w:instrText>
        </w:r>
        <w:r w:rsidR="00D565A7">
          <w:rPr>
            <w:noProof/>
            <w:webHidden/>
          </w:rPr>
        </w:r>
        <w:r w:rsidR="00D565A7">
          <w:rPr>
            <w:noProof/>
            <w:webHidden/>
          </w:rPr>
          <w:fldChar w:fldCharType="separate"/>
        </w:r>
        <w:r w:rsidR="00D565A7">
          <w:rPr>
            <w:noProof/>
            <w:webHidden/>
          </w:rPr>
          <w:t>37</w:t>
        </w:r>
        <w:r w:rsidR="00D565A7">
          <w:rPr>
            <w:noProof/>
            <w:webHidden/>
          </w:rPr>
          <w:fldChar w:fldCharType="end"/>
        </w:r>
      </w:hyperlink>
    </w:p>
    <w:p w14:paraId="52FB4FFA"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26" w:history="1">
        <w:r w:rsidR="00D565A7" w:rsidRPr="005D371A">
          <w:rPr>
            <w:rStyle w:val="Hyperlink"/>
            <w:noProof/>
          </w:rPr>
          <w:t>6.3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Bortai</w:t>
        </w:r>
        <w:r w:rsidR="00D565A7">
          <w:rPr>
            <w:noProof/>
            <w:webHidden/>
          </w:rPr>
          <w:tab/>
        </w:r>
        <w:r w:rsidR="00D565A7">
          <w:rPr>
            <w:noProof/>
            <w:webHidden/>
          </w:rPr>
          <w:fldChar w:fldCharType="begin"/>
        </w:r>
        <w:r w:rsidR="00D565A7">
          <w:rPr>
            <w:noProof/>
            <w:webHidden/>
          </w:rPr>
          <w:instrText xml:space="preserve"> PAGEREF _Toc205810126 \h </w:instrText>
        </w:r>
        <w:r w:rsidR="00D565A7">
          <w:rPr>
            <w:noProof/>
            <w:webHidden/>
          </w:rPr>
        </w:r>
        <w:r w:rsidR="00D565A7">
          <w:rPr>
            <w:noProof/>
            <w:webHidden/>
          </w:rPr>
          <w:fldChar w:fldCharType="separate"/>
        </w:r>
        <w:r w:rsidR="00D565A7">
          <w:rPr>
            <w:noProof/>
            <w:webHidden/>
          </w:rPr>
          <w:t>37</w:t>
        </w:r>
        <w:r w:rsidR="00D565A7">
          <w:rPr>
            <w:noProof/>
            <w:webHidden/>
          </w:rPr>
          <w:fldChar w:fldCharType="end"/>
        </w:r>
      </w:hyperlink>
    </w:p>
    <w:p w14:paraId="0E38163F"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27" w:history="1">
        <w:r w:rsidR="00D565A7" w:rsidRPr="005D371A">
          <w:rPr>
            <w:rStyle w:val="Hyperlink"/>
            <w:noProof/>
          </w:rPr>
          <w:t>6.4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Vejos įrengimas</w:t>
        </w:r>
        <w:r w:rsidR="00D565A7">
          <w:rPr>
            <w:noProof/>
            <w:webHidden/>
          </w:rPr>
          <w:tab/>
        </w:r>
        <w:r w:rsidR="00D565A7">
          <w:rPr>
            <w:noProof/>
            <w:webHidden/>
          </w:rPr>
          <w:fldChar w:fldCharType="begin"/>
        </w:r>
        <w:r w:rsidR="00D565A7">
          <w:rPr>
            <w:noProof/>
            <w:webHidden/>
          </w:rPr>
          <w:instrText xml:space="preserve"> PAGEREF _Toc205810127 \h </w:instrText>
        </w:r>
        <w:r w:rsidR="00D565A7">
          <w:rPr>
            <w:noProof/>
            <w:webHidden/>
          </w:rPr>
        </w:r>
        <w:r w:rsidR="00D565A7">
          <w:rPr>
            <w:noProof/>
            <w:webHidden/>
          </w:rPr>
          <w:fldChar w:fldCharType="separate"/>
        </w:r>
        <w:r w:rsidR="00D565A7">
          <w:rPr>
            <w:noProof/>
            <w:webHidden/>
          </w:rPr>
          <w:t>37</w:t>
        </w:r>
        <w:r w:rsidR="00D565A7">
          <w:rPr>
            <w:noProof/>
            <w:webHidden/>
          </w:rPr>
          <w:fldChar w:fldCharType="end"/>
        </w:r>
      </w:hyperlink>
    </w:p>
    <w:p w14:paraId="18BA1BFF"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128" w:history="1">
        <w:r w:rsidR="00D565A7" w:rsidRPr="005D371A">
          <w:rPr>
            <w:rStyle w:val="Hyperlink"/>
            <w:noProof/>
          </w:rPr>
          <w:t>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ELEKTROS DARBAI</w:t>
        </w:r>
        <w:r w:rsidR="00D565A7">
          <w:rPr>
            <w:noProof/>
            <w:webHidden/>
          </w:rPr>
          <w:tab/>
        </w:r>
        <w:r w:rsidR="00D565A7">
          <w:rPr>
            <w:noProof/>
            <w:webHidden/>
          </w:rPr>
          <w:fldChar w:fldCharType="begin"/>
        </w:r>
        <w:r w:rsidR="00D565A7">
          <w:rPr>
            <w:noProof/>
            <w:webHidden/>
          </w:rPr>
          <w:instrText xml:space="preserve"> PAGEREF _Toc205810128 \h </w:instrText>
        </w:r>
        <w:r w:rsidR="00D565A7">
          <w:rPr>
            <w:noProof/>
            <w:webHidden/>
          </w:rPr>
        </w:r>
        <w:r w:rsidR="00D565A7">
          <w:rPr>
            <w:noProof/>
            <w:webHidden/>
          </w:rPr>
          <w:fldChar w:fldCharType="separate"/>
        </w:r>
        <w:r w:rsidR="00D565A7">
          <w:rPr>
            <w:noProof/>
            <w:webHidden/>
          </w:rPr>
          <w:t>38</w:t>
        </w:r>
        <w:r w:rsidR="00D565A7">
          <w:rPr>
            <w:noProof/>
            <w:webHidden/>
          </w:rPr>
          <w:fldChar w:fldCharType="end"/>
        </w:r>
      </w:hyperlink>
    </w:p>
    <w:p w14:paraId="36D0C673"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29" w:history="1">
        <w:r w:rsidR="00D565A7" w:rsidRPr="005D371A">
          <w:rPr>
            <w:rStyle w:val="Hyperlink"/>
            <w:noProof/>
          </w:rPr>
          <w:t>7.1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Bendrosios specifikacijos</w:t>
        </w:r>
        <w:r w:rsidR="00D565A7">
          <w:rPr>
            <w:noProof/>
            <w:webHidden/>
          </w:rPr>
          <w:tab/>
        </w:r>
        <w:r w:rsidR="00D565A7">
          <w:rPr>
            <w:noProof/>
            <w:webHidden/>
          </w:rPr>
          <w:fldChar w:fldCharType="begin"/>
        </w:r>
        <w:r w:rsidR="00D565A7">
          <w:rPr>
            <w:noProof/>
            <w:webHidden/>
          </w:rPr>
          <w:instrText xml:space="preserve"> PAGEREF _Toc205810129 \h </w:instrText>
        </w:r>
        <w:r w:rsidR="00D565A7">
          <w:rPr>
            <w:noProof/>
            <w:webHidden/>
          </w:rPr>
        </w:r>
        <w:r w:rsidR="00D565A7">
          <w:rPr>
            <w:noProof/>
            <w:webHidden/>
          </w:rPr>
          <w:fldChar w:fldCharType="separate"/>
        </w:r>
        <w:r w:rsidR="00D565A7">
          <w:rPr>
            <w:noProof/>
            <w:webHidden/>
          </w:rPr>
          <w:t>38</w:t>
        </w:r>
        <w:r w:rsidR="00D565A7">
          <w:rPr>
            <w:noProof/>
            <w:webHidden/>
          </w:rPr>
          <w:fldChar w:fldCharType="end"/>
        </w:r>
      </w:hyperlink>
    </w:p>
    <w:p w14:paraId="025A0831"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0" w:history="1">
        <w:r w:rsidR="00D565A7" w:rsidRPr="005D371A">
          <w:rPr>
            <w:rStyle w:val="Hyperlink"/>
            <w:noProof/>
          </w:rPr>
          <w:t>7.2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Lauko elektros tinklai</w:t>
        </w:r>
        <w:r w:rsidR="00D565A7">
          <w:rPr>
            <w:noProof/>
            <w:webHidden/>
          </w:rPr>
          <w:tab/>
        </w:r>
        <w:r w:rsidR="00D565A7">
          <w:rPr>
            <w:noProof/>
            <w:webHidden/>
          </w:rPr>
          <w:fldChar w:fldCharType="begin"/>
        </w:r>
        <w:r w:rsidR="00D565A7">
          <w:rPr>
            <w:noProof/>
            <w:webHidden/>
          </w:rPr>
          <w:instrText xml:space="preserve"> PAGEREF _Toc205810130 \h </w:instrText>
        </w:r>
        <w:r w:rsidR="00D565A7">
          <w:rPr>
            <w:noProof/>
            <w:webHidden/>
          </w:rPr>
        </w:r>
        <w:r w:rsidR="00D565A7">
          <w:rPr>
            <w:noProof/>
            <w:webHidden/>
          </w:rPr>
          <w:fldChar w:fldCharType="separate"/>
        </w:r>
        <w:r w:rsidR="00D565A7">
          <w:rPr>
            <w:noProof/>
            <w:webHidden/>
          </w:rPr>
          <w:t>38</w:t>
        </w:r>
        <w:r w:rsidR="00D565A7">
          <w:rPr>
            <w:noProof/>
            <w:webHidden/>
          </w:rPr>
          <w:fldChar w:fldCharType="end"/>
        </w:r>
      </w:hyperlink>
    </w:p>
    <w:p w14:paraId="52F8EE2E"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1" w:history="1">
        <w:r w:rsidR="00D565A7" w:rsidRPr="005D371A">
          <w:rPr>
            <w:rStyle w:val="Hyperlink"/>
            <w:noProof/>
          </w:rPr>
          <w:t>7.3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Konkretūs reikalavimai nuotekų siurblinių elektrotechninei daliai.</w:t>
        </w:r>
        <w:r w:rsidR="00D565A7">
          <w:rPr>
            <w:noProof/>
            <w:webHidden/>
          </w:rPr>
          <w:tab/>
        </w:r>
        <w:r w:rsidR="00D565A7">
          <w:rPr>
            <w:noProof/>
            <w:webHidden/>
          </w:rPr>
          <w:fldChar w:fldCharType="begin"/>
        </w:r>
        <w:r w:rsidR="00D565A7">
          <w:rPr>
            <w:noProof/>
            <w:webHidden/>
          </w:rPr>
          <w:instrText xml:space="preserve"> PAGEREF _Toc205810131 \h </w:instrText>
        </w:r>
        <w:r w:rsidR="00D565A7">
          <w:rPr>
            <w:noProof/>
            <w:webHidden/>
          </w:rPr>
        </w:r>
        <w:r w:rsidR="00D565A7">
          <w:rPr>
            <w:noProof/>
            <w:webHidden/>
          </w:rPr>
          <w:fldChar w:fldCharType="separate"/>
        </w:r>
        <w:r w:rsidR="00D565A7">
          <w:rPr>
            <w:noProof/>
            <w:webHidden/>
          </w:rPr>
          <w:t>38</w:t>
        </w:r>
        <w:r w:rsidR="00D565A7">
          <w:rPr>
            <w:noProof/>
            <w:webHidden/>
          </w:rPr>
          <w:fldChar w:fldCharType="end"/>
        </w:r>
      </w:hyperlink>
    </w:p>
    <w:p w14:paraId="32D64543" w14:textId="77777777" w:rsidR="00D565A7" w:rsidRDefault="00F6595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5810132" w:history="1">
        <w:r w:rsidR="00D565A7" w:rsidRPr="005D371A">
          <w:rPr>
            <w:rStyle w:val="Hyperlink"/>
            <w:noProof/>
          </w:rPr>
          <w:t>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BUITINIŲ NUOTEKŲ SIURBLINIŲ AUTOMATIKA, PROCESO VALDYMAS IR DUOMENŲ PERDAVIMAS</w:t>
        </w:r>
        <w:r w:rsidR="00D565A7">
          <w:rPr>
            <w:noProof/>
            <w:webHidden/>
          </w:rPr>
          <w:tab/>
        </w:r>
        <w:r w:rsidR="00D565A7">
          <w:rPr>
            <w:noProof/>
            <w:webHidden/>
          </w:rPr>
          <w:fldChar w:fldCharType="begin"/>
        </w:r>
        <w:r w:rsidR="00D565A7">
          <w:rPr>
            <w:noProof/>
            <w:webHidden/>
          </w:rPr>
          <w:instrText xml:space="preserve"> PAGEREF _Toc205810132 \h </w:instrText>
        </w:r>
        <w:r w:rsidR="00D565A7">
          <w:rPr>
            <w:noProof/>
            <w:webHidden/>
          </w:rPr>
        </w:r>
        <w:r w:rsidR="00D565A7">
          <w:rPr>
            <w:noProof/>
            <w:webHidden/>
          </w:rPr>
          <w:fldChar w:fldCharType="separate"/>
        </w:r>
        <w:r w:rsidR="00D565A7">
          <w:rPr>
            <w:noProof/>
            <w:webHidden/>
          </w:rPr>
          <w:t>40</w:t>
        </w:r>
        <w:r w:rsidR="00D565A7">
          <w:rPr>
            <w:noProof/>
            <w:webHidden/>
          </w:rPr>
          <w:fldChar w:fldCharType="end"/>
        </w:r>
      </w:hyperlink>
    </w:p>
    <w:p w14:paraId="612BF10E"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3" w:history="1">
        <w:r w:rsidR="00D565A7" w:rsidRPr="005D371A">
          <w:rPr>
            <w:rStyle w:val="Hyperlink"/>
            <w:noProof/>
          </w:rPr>
          <w:t>8.1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Bendroji dalis</w:t>
        </w:r>
        <w:r w:rsidR="00D565A7">
          <w:rPr>
            <w:noProof/>
            <w:webHidden/>
          </w:rPr>
          <w:tab/>
        </w:r>
        <w:r w:rsidR="00D565A7">
          <w:rPr>
            <w:noProof/>
            <w:webHidden/>
          </w:rPr>
          <w:fldChar w:fldCharType="begin"/>
        </w:r>
        <w:r w:rsidR="00D565A7">
          <w:rPr>
            <w:noProof/>
            <w:webHidden/>
          </w:rPr>
          <w:instrText xml:space="preserve"> PAGEREF _Toc205810133 \h </w:instrText>
        </w:r>
        <w:r w:rsidR="00D565A7">
          <w:rPr>
            <w:noProof/>
            <w:webHidden/>
          </w:rPr>
        </w:r>
        <w:r w:rsidR="00D565A7">
          <w:rPr>
            <w:noProof/>
            <w:webHidden/>
          </w:rPr>
          <w:fldChar w:fldCharType="separate"/>
        </w:r>
        <w:r w:rsidR="00D565A7">
          <w:rPr>
            <w:noProof/>
            <w:webHidden/>
          </w:rPr>
          <w:t>40</w:t>
        </w:r>
        <w:r w:rsidR="00D565A7">
          <w:rPr>
            <w:noProof/>
            <w:webHidden/>
          </w:rPr>
          <w:fldChar w:fldCharType="end"/>
        </w:r>
      </w:hyperlink>
    </w:p>
    <w:p w14:paraId="6DCB9E7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34" w:history="1">
        <w:r w:rsidR="00D565A7" w:rsidRPr="005D371A">
          <w:rPr>
            <w:rStyle w:val="Hyperlink"/>
            <w:caps/>
            <w:noProof/>
          </w:rPr>
          <w:t>8.1.1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Standartai, taisyklės ir normos</w:t>
        </w:r>
        <w:r w:rsidR="00D565A7">
          <w:rPr>
            <w:noProof/>
            <w:webHidden/>
          </w:rPr>
          <w:tab/>
        </w:r>
        <w:r w:rsidR="00D565A7">
          <w:rPr>
            <w:noProof/>
            <w:webHidden/>
          </w:rPr>
          <w:fldChar w:fldCharType="begin"/>
        </w:r>
        <w:r w:rsidR="00D565A7">
          <w:rPr>
            <w:noProof/>
            <w:webHidden/>
          </w:rPr>
          <w:instrText xml:space="preserve"> PAGEREF _Toc205810134 \h </w:instrText>
        </w:r>
        <w:r w:rsidR="00D565A7">
          <w:rPr>
            <w:noProof/>
            <w:webHidden/>
          </w:rPr>
        </w:r>
        <w:r w:rsidR="00D565A7">
          <w:rPr>
            <w:noProof/>
            <w:webHidden/>
          </w:rPr>
          <w:fldChar w:fldCharType="separate"/>
        </w:r>
        <w:r w:rsidR="00D565A7">
          <w:rPr>
            <w:noProof/>
            <w:webHidden/>
          </w:rPr>
          <w:t>40</w:t>
        </w:r>
        <w:r w:rsidR="00D565A7">
          <w:rPr>
            <w:noProof/>
            <w:webHidden/>
          </w:rPr>
          <w:fldChar w:fldCharType="end"/>
        </w:r>
      </w:hyperlink>
    </w:p>
    <w:p w14:paraId="378C4401"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35" w:history="1">
        <w:r w:rsidR="00D565A7" w:rsidRPr="005D371A">
          <w:rPr>
            <w:rStyle w:val="Hyperlink"/>
            <w:noProof/>
          </w:rPr>
          <w:t>8.1.2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Darbo dokumentacija</w:t>
        </w:r>
        <w:r w:rsidR="00D565A7">
          <w:rPr>
            <w:noProof/>
            <w:webHidden/>
          </w:rPr>
          <w:tab/>
        </w:r>
        <w:r w:rsidR="00D565A7">
          <w:rPr>
            <w:noProof/>
            <w:webHidden/>
          </w:rPr>
          <w:fldChar w:fldCharType="begin"/>
        </w:r>
        <w:r w:rsidR="00D565A7">
          <w:rPr>
            <w:noProof/>
            <w:webHidden/>
          </w:rPr>
          <w:instrText xml:space="preserve"> PAGEREF _Toc205810135 \h </w:instrText>
        </w:r>
        <w:r w:rsidR="00D565A7">
          <w:rPr>
            <w:noProof/>
            <w:webHidden/>
          </w:rPr>
        </w:r>
        <w:r w:rsidR="00D565A7">
          <w:rPr>
            <w:noProof/>
            <w:webHidden/>
          </w:rPr>
          <w:fldChar w:fldCharType="separate"/>
        </w:r>
        <w:r w:rsidR="00D565A7">
          <w:rPr>
            <w:noProof/>
            <w:webHidden/>
          </w:rPr>
          <w:t>40</w:t>
        </w:r>
        <w:r w:rsidR="00D565A7">
          <w:rPr>
            <w:noProof/>
            <w:webHidden/>
          </w:rPr>
          <w:fldChar w:fldCharType="end"/>
        </w:r>
      </w:hyperlink>
    </w:p>
    <w:p w14:paraId="1B19BA80"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6" w:history="1">
        <w:r w:rsidR="00D565A7" w:rsidRPr="005D371A">
          <w:rPr>
            <w:rStyle w:val="Hyperlink"/>
            <w:noProof/>
          </w:rPr>
          <w:t>8.2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Automatinė valdymo ir kontrolės sistema (AVS)</w:t>
        </w:r>
        <w:r w:rsidR="00D565A7">
          <w:rPr>
            <w:noProof/>
            <w:webHidden/>
          </w:rPr>
          <w:tab/>
        </w:r>
        <w:r w:rsidR="00D565A7">
          <w:rPr>
            <w:noProof/>
            <w:webHidden/>
          </w:rPr>
          <w:fldChar w:fldCharType="begin"/>
        </w:r>
        <w:r w:rsidR="00D565A7">
          <w:rPr>
            <w:noProof/>
            <w:webHidden/>
          </w:rPr>
          <w:instrText xml:space="preserve"> PAGEREF _Toc205810136 \h </w:instrText>
        </w:r>
        <w:r w:rsidR="00D565A7">
          <w:rPr>
            <w:noProof/>
            <w:webHidden/>
          </w:rPr>
        </w:r>
        <w:r w:rsidR="00D565A7">
          <w:rPr>
            <w:noProof/>
            <w:webHidden/>
          </w:rPr>
          <w:fldChar w:fldCharType="separate"/>
        </w:r>
        <w:r w:rsidR="00D565A7">
          <w:rPr>
            <w:noProof/>
            <w:webHidden/>
          </w:rPr>
          <w:t>40</w:t>
        </w:r>
        <w:r w:rsidR="00D565A7">
          <w:rPr>
            <w:noProof/>
            <w:webHidden/>
          </w:rPr>
          <w:fldChar w:fldCharType="end"/>
        </w:r>
      </w:hyperlink>
    </w:p>
    <w:p w14:paraId="451475B3"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7" w:history="1">
        <w:r w:rsidR="00D565A7" w:rsidRPr="005D371A">
          <w:rPr>
            <w:rStyle w:val="Hyperlink"/>
            <w:caps/>
            <w:noProof/>
          </w:rPr>
          <w:t>8.3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Įžeminimas ir apsauga nuo viršįtampio</w:t>
        </w:r>
        <w:r w:rsidR="00D565A7">
          <w:rPr>
            <w:noProof/>
            <w:webHidden/>
          </w:rPr>
          <w:tab/>
        </w:r>
        <w:r w:rsidR="00D565A7">
          <w:rPr>
            <w:noProof/>
            <w:webHidden/>
          </w:rPr>
          <w:fldChar w:fldCharType="begin"/>
        </w:r>
        <w:r w:rsidR="00D565A7">
          <w:rPr>
            <w:noProof/>
            <w:webHidden/>
          </w:rPr>
          <w:instrText xml:space="preserve"> PAGEREF _Toc205810137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3CF42C85"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38" w:history="1">
        <w:r w:rsidR="00D565A7" w:rsidRPr="005D371A">
          <w:rPr>
            <w:rStyle w:val="Hyperlink"/>
            <w:caps/>
            <w:noProof/>
          </w:rPr>
          <w:t>8.4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Įrenginiai</w:t>
        </w:r>
        <w:r w:rsidR="00D565A7">
          <w:rPr>
            <w:noProof/>
            <w:webHidden/>
          </w:rPr>
          <w:tab/>
        </w:r>
        <w:r w:rsidR="00D565A7">
          <w:rPr>
            <w:noProof/>
            <w:webHidden/>
          </w:rPr>
          <w:fldChar w:fldCharType="begin"/>
        </w:r>
        <w:r w:rsidR="00D565A7">
          <w:rPr>
            <w:noProof/>
            <w:webHidden/>
          </w:rPr>
          <w:instrText xml:space="preserve"> PAGEREF _Toc205810138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7E5CB1A5"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39" w:history="1">
        <w:r w:rsidR="00D565A7" w:rsidRPr="005D371A">
          <w:rPr>
            <w:rStyle w:val="Hyperlink"/>
            <w:noProof/>
          </w:rPr>
          <w:t>8.4.1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Programuojamas loginis valdiklis (PLC)</w:t>
        </w:r>
        <w:r w:rsidR="00D565A7">
          <w:rPr>
            <w:noProof/>
            <w:webHidden/>
          </w:rPr>
          <w:tab/>
        </w:r>
        <w:r w:rsidR="00D565A7">
          <w:rPr>
            <w:noProof/>
            <w:webHidden/>
          </w:rPr>
          <w:fldChar w:fldCharType="begin"/>
        </w:r>
        <w:r w:rsidR="00D565A7">
          <w:rPr>
            <w:noProof/>
            <w:webHidden/>
          </w:rPr>
          <w:instrText xml:space="preserve"> PAGEREF _Toc205810139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45180426"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0" w:history="1">
        <w:r w:rsidR="00D565A7" w:rsidRPr="005D371A">
          <w:rPr>
            <w:rStyle w:val="Hyperlink"/>
            <w:noProof/>
          </w:rPr>
          <w:t>8.4.2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GSM 900/1800 radijo ryšio modemas</w:t>
        </w:r>
        <w:r w:rsidR="00D565A7">
          <w:rPr>
            <w:noProof/>
            <w:webHidden/>
          </w:rPr>
          <w:tab/>
        </w:r>
        <w:r w:rsidR="00D565A7">
          <w:rPr>
            <w:noProof/>
            <w:webHidden/>
          </w:rPr>
          <w:fldChar w:fldCharType="begin"/>
        </w:r>
        <w:r w:rsidR="00D565A7">
          <w:rPr>
            <w:noProof/>
            <w:webHidden/>
          </w:rPr>
          <w:instrText xml:space="preserve"> PAGEREF _Toc205810140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4563ED5C"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1" w:history="1">
        <w:r w:rsidR="00D565A7" w:rsidRPr="005D371A">
          <w:rPr>
            <w:rStyle w:val="Hyperlink"/>
            <w:caps/>
            <w:noProof/>
          </w:rPr>
          <w:t>8.4.3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Saugiklių blokas</w:t>
        </w:r>
        <w:r w:rsidR="00D565A7">
          <w:rPr>
            <w:noProof/>
            <w:webHidden/>
          </w:rPr>
          <w:tab/>
        </w:r>
        <w:r w:rsidR="00D565A7">
          <w:rPr>
            <w:noProof/>
            <w:webHidden/>
          </w:rPr>
          <w:fldChar w:fldCharType="begin"/>
        </w:r>
        <w:r w:rsidR="00D565A7">
          <w:rPr>
            <w:noProof/>
            <w:webHidden/>
          </w:rPr>
          <w:instrText xml:space="preserve"> PAGEREF _Toc205810141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2595CE2C"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2" w:history="1">
        <w:r w:rsidR="00D565A7" w:rsidRPr="005D371A">
          <w:rPr>
            <w:rStyle w:val="Hyperlink"/>
            <w:noProof/>
          </w:rPr>
          <w:t>8.4.4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Tarpinė relė</w:t>
        </w:r>
        <w:r w:rsidR="00D565A7">
          <w:rPr>
            <w:noProof/>
            <w:webHidden/>
          </w:rPr>
          <w:tab/>
        </w:r>
        <w:r w:rsidR="00D565A7">
          <w:rPr>
            <w:noProof/>
            <w:webHidden/>
          </w:rPr>
          <w:fldChar w:fldCharType="begin"/>
        </w:r>
        <w:r w:rsidR="00D565A7">
          <w:rPr>
            <w:noProof/>
            <w:webHidden/>
          </w:rPr>
          <w:instrText xml:space="preserve"> PAGEREF _Toc205810142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7F132919"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3" w:history="1">
        <w:r w:rsidR="00D565A7" w:rsidRPr="005D371A">
          <w:rPr>
            <w:rStyle w:val="Hyperlink"/>
            <w:noProof/>
          </w:rPr>
          <w:t>8.4.5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Laiko relė</w:t>
        </w:r>
        <w:r w:rsidR="00D565A7">
          <w:rPr>
            <w:noProof/>
            <w:webHidden/>
          </w:rPr>
          <w:tab/>
        </w:r>
        <w:r w:rsidR="00D565A7">
          <w:rPr>
            <w:noProof/>
            <w:webHidden/>
          </w:rPr>
          <w:fldChar w:fldCharType="begin"/>
        </w:r>
        <w:r w:rsidR="00D565A7">
          <w:rPr>
            <w:noProof/>
            <w:webHidden/>
          </w:rPr>
          <w:instrText xml:space="preserve"> PAGEREF _Toc205810143 \h </w:instrText>
        </w:r>
        <w:r w:rsidR="00D565A7">
          <w:rPr>
            <w:noProof/>
            <w:webHidden/>
          </w:rPr>
        </w:r>
        <w:r w:rsidR="00D565A7">
          <w:rPr>
            <w:noProof/>
            <w:webHidden/>
          </w:rPr>
          <w:fldChar w:fldCharType="separate"/>
        </w:r>
        <w:r w:rsidR="00D565A7">
          <w:rPr>
            <w:noProof/>
            <w:webHidden/>
          </w:rPr>
          <w:t>41</w:t>
        </w:r>
        <w:r w:rsidR="00D565A7">
          <w:rPr>
            <w:noProof/>
            <w:webHidden/>
          </w:rPr>
          <w:fldChar w:fldCharType="end"/>
        </w:r>
      </w:hyperlink>
    </w:p>
    <w:p w14:paraId="1D1CB05A"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4" w:history="1">
        <w:r w:rsidR="00D565A7" w:rsidRPr="005D371A">
          <w:rPr>
            <w:rStyle w:val="Hyperlink"/>
            <w:noProof/>
          </w:rPr>
          <w:t>8.4.6</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Min/Max temperatūros daviklis</w:t>
        </w:r>
        <w:r w:rsidR="00D565A7">
          <w:rPr>
            <w:noProof/>
            <w:webHidden/>
          </w:rPr>
          <w:tab/>
        </w:r>
        <w:r w:rsidR="00D565A7">
          <w:rPr>
            <w:noProof/>
            <w:webHidden/>
          </w:rPr>
          <w:fldChar w:fldCharType="begin"/>
        </w:r>
        <w:r w:rsidR="00D565A7">
          <w:rPr>
            <w:noProof/>
            <w:webHidden/>
          </w:rPr>
          <w:instrText xml:space="preserve"> PAGEREF _Toc205810144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70A6215E"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5" w:history="1">
        <w:r w:rsidR="00D565A7" w:rsidRPr="005D371A">
          <w:rPr>
            <w:rStyle w:val="Hyperlink"/>
            <w:noProof/>
          </w:rPr>
          <w:t>8.4.7</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Durų ir dangčių padėties davikliai</w:t>
        </w:r>
        <w:r w:rsidR="00D565A7">
          <w:rPr>
            <w:noProof/>
            <w:webHidden/>
          </w:rPr>
          <w:tab/>
        </w:r>
        <w:r w:rsidR="00D565A7">
          <w:rPr>
            <w:noProof/>
            <w:webHidden/>
          </w:rPr>
          <w:fldChar w:fldCharType="begin"/>
        </w:r>
        <w:r w:rsidR="00D565A7">
          <w:rPr>
            <w:noProof/>
            <w:webHidden/>
          </w:rPr>
          <w:instrText xml:space="preserve"> PAGEREF _Toc205810145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305B0797"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6" w:history="1">
        <w:r w:rsidR="00D565A7" w:rsidRPr="005D371A">
          <w:rPr>
            <w:rStyle w:val="Hyperlink"/>
            <w:noProof/>
          </w:rPr>
          <w:t>8.4.8</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Hidrostatinis nuotekų lygio daviklis</w:t>
        </w:r>
        <w:r w:rsidR="00D565A7">
          <w:rPr>
            <w:noProof/>
            <w:webHidden/>
          </w:rPr>
          <w:tab/>
        </w:r>
        <w:r w:rsidR="00D565A7">
          <w:rPr>
            <w:noProof/>
            <w:webHidden/>
          </w:rPr>
          <w:fldChar w:fldCharType="begin"/>
        </w:r>
        <w:r w:rsidR="00D565A7">
          <w:rPr>
            <w:noProof/>
            <w:webHidden/>
          </w:rPr>
          <w:instrText xml:space="preserve"> PAGEREF _Toc205810146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2F3EE9D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7" w:history="1">
        <w:r w:rsidR="00D565A7" w:rsidRPr="005D371A">
          <w:rPr>
            <w:rStyle w:val="Hyperlink"/>
            <w:noProof/>
          </w:rPr>
          <w:t>8.4.9</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Plūdinis lygio jungiklis</w:t>
        </w:r>
        <w:r w:rsidR="00D565A7">
          <w:rPr>
            <w:noProof/>
            <w:webHidden/>
          </w:rPr>
          <w:tab/>
        </w:r>
        <w:r w:rsidR="00D565A7">
          <w:rPr>
            <w:noProof/>
            <w:webHidden/>
          </w:rPr>
          <w:fldChar w:fldCharType="begin"/>
        </w:r>
        <w:r w:rsidR="00D565A7">
          <w:rPr>
            <w:noProof/>
            <w:webHidden/>
          </w:rPr>
          <w:instrText xml:space="preserve"> PAGEREF _Toc205810147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1B9CFF7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8" w:history="1">
        <w:r w:rsidR="00D565A7" w:rsidRPr="005D371A">
          <w:rPr>
            <w:rStyle w:val="Hyperlink"/>
            <w:noProof/>
          </w:rPr>
          <w:t>8.4.10</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Gnybtų rinklės</w:t>
        </w:r>
        <w:r w:rsidR="00D565A7">
          <w:rPr>
            <w:noProof/>
            <w:webHidden/>
          </w:rPr>
          <w:tab/>
        </w:r>
        <w:r w:rsidR="00D565A7">
          <w:rPr>
            <w:noProof/>
            <w:webHidden/>
          </w:rPr>
          <w:fldChar w:fldCharType="begin"/>
        </w:r>
        <w:r w:rsidR="00D565A7">
          <w:rPr>
            <w:noProof/>
            <w:webHidden/>
          </w:rPr>
          <w:instrText xml:space="preserve"> PAGEREF _Toc205810148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7100904D"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49" w:history="1">
        <w:r w:rsidR="00D565A7" w:rsidRPr="005D371A">
          <w:rPr>
            <w:rStyle w:val="Hyperlink"/>
            <w:noProof/>
          </w:rPr>
          <w:t>8.4.11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Ekranuotas duomenų perdavimo kabelis</w:t>
        </w:r>
        <w:r w:rsidR="00D565A7">
          <w:rPr>
            <w:noProof/>
            <w:webHidden/>
          </w:rPr>
          <w:tab/>
        </w:r>
        <w:r w:rsidR="00D565A7">
          <w:rPr>
            <w:noProof/>
            <w:webHidden/>
          </w:rPr>
          <w:fldChar w:fldCharType="begin"/>
        </w:r>
        <w:r w:rsidR="00D565A7">
          <w:rPr>
            <w:noProof/>
            <w:webHidden/>
          </w:rPr>
          <w:instrText xml:space="preserve"> PAGEREF _Toc205810149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3DACDCA6"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0" w:history="1">
        <w:r w:rsidR="00D565A7" w:rsidRPr="005D371A">
          <w:rPr>
            <w:rStyle w:val="Hyperlink"/>
            <w:noProof/>
          </w:rPr>
          <w:t>8.4.12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Ekranuotas kontrolinis kabelis</w:t>
        </w:r>
        <w:r w:rsidR="00D565A7">
          <w:rPr>
            <w:noProof/>
            <w:webHidden/>
          </w:rPr>
          <w:tab/>
        </w:r>
        <w:r w:rsidR="00D565A7">
          <w:rPr>
            <w:noProof/>
            <w:webHidden/>
          </w:rPr>
          <w:fldChar w:fldCharType="begin"/>
        </w:r>
        <w:r w:rsidR="00D565A7">
          <w:rPr>
            <w:noProof/>
            <w:webHidden/>
          </w:rPr>
          <w:instrText xml:space="preserve"> PAGEREF _Toc205810150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2B999DC1"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1" w:history="1">
        <w:r w:rsidR="00D565A7" w:rsidRPr="005D371A">
          <w:rPr>
            <w:rStyle w:val="Hyperlink"/>
            <w:noProof/>
          </w:rPr>
          <w:t>8.4.13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Ekranuotas signalizacijos kabelis</w:t>
        </w:r>
        <w:r w:rsidR="00D565A7">
          <w:rPr>
            <w:noProof/>
            <w:webHidden/>
          </w:rPr>
          <w:tab/>
        </w:r>
        <w:r w:rsidR="00D565A7">
          <w:rPr>
            <w:noProof/>
            <w:webHidden/>
          </w:rPr>
          <w:fldChar w:fldCharType="begin"/>
        </w:r>
        <w:r w:rsidR="00D565A7">
          <w:rPr>
            <w:noProof/>
            <w:webHidden/>
          </w:rPr>
          <w:instrText xml:space="preserve"> PAGEREF _Toc205810151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3F45B999" w14:textId="77777777" w:rsidR="00D565A7" w:rsidRDefault="00F6595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5810152" w:history="1">
        <w:r w:rsidR="00D565A7" w:rsidRPr="005D371A">
          <w:rPr>
            <w:rStyle w:val="Hyperlink"/>
            <w:caps/>
            <w:noProof/>
          </w:rPr>
          <w:t>8.5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Specifikacijos atliekamiems darbams</w:t>
        </w:r>
        <w:r w:rsidR="00D565A7">
          <w:rPr>
            <w:noProof/>
            <w:webHidden/>
          </w:rPr>
          <w:tab/>
        </w:r>
        <w:r w:rsidR="00D565A7">
          <w:rPr>
            <w:noProof/>
            <w:webHidden/>
          </w:rPr>
          <w:fldChar w:fldCharType="begin"/>
        </w:r>
        <w:r w:rsidR="00D565A7">
          <w:rPr>
            <w:noProof/>
            <w:webHidden/>
          </w:rPr>
          <w:instrText xml:space="preserve"> PAGEREF _Toc205810152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70EDFD2B"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3" w:history="1">
        <w:r w:rsidR="00D565A7" w:rsidRPr="005D371A">
          <w:rPr>
            <w:rStyle w:val="Hyperlink"/>
            <w:noProof/>
          </w:rPr>
          <w:t>8.5.1</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Sistemos konfigūravimas, programavimas ir derinimas</w:t>
        </w:r>
        <w:r w:rsidR="00D565A7">
          <w:rPr>
            <w:noProof/>
            <w:webHidden/>
          </w:rPr>
          <w:tab/>
        </w:r>
        <w:r w:rsidR="00D565A7">
          <w:rPr>
            <w:noProof/>
            <w:webHidden/>
          </w:rPr>
          <w:fldChar w:fldCharType="begin"/>
        </w:r>
        <w:r w:rsidR="00D565A7">
          <w:rPr>
            <w:noProof/>
            <w:webHidden/>
          </w:rPr>
          <w:instrText xml:space="preserve"> PAGEREF _Toc205810153 \h </w:instrText>
        </w:r>
        <w:r w:rsidR="00D565A7">
          <w:rPr>
            <w:noProof/>
            <w:webHidden/>
          </w:rPr>
        </w:r>
        <w:r w:rsidR="00D565A7">
          <w:rPr>
            <w:noProof/>
            <w:webHidden/>
          </w:rPr>
          <w:fldChar w:fldCharType="separate"/>
        </w:r>
        <w:r w:rsidR="00D565A7">
          <w:rPr>
            <w:noProof/>
            <w:webHidden/>
          </w:rPr>
          <w:t>42</w:t>
        </w:r>
        <w:r w:rsidR="00D565A7">
          <w:rPr>
            <w:noProof/>
            <w:webHidden/>
          </w:rPr>
          <w:fldChar w:fldCharType="end"/>
        </w:r>
      </w:hyperlink>
    </w:p>
    <w:p w14:paraId="75164B9C"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4" w:history="1">
        <w:r w:rsidR="00D565A7" w:rsidRPr="005D371A">
          <w:rPr>
            <w:rStyle w:val="Hyperlink"/>
            <w:noProof/>
          </w:rPr>
          <w:t>8.5.2</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Saugos reikalavimai</w:t>
        </w:r>
        <w:r w:rsidR="00D565A7">
          <w:rPr>
            <w:noProof/>
            <w:webHidden/>
          </w:rPr>
          <w:tab/>
        </w:r>
        <w:r w:rsidR="00D565A7">
          <w:rPr>
            <w:noProof/>
            <w:webHidden/>
          </w:rPr>
          <w:fldChar w:fldCharType="begin"/>
        </w:r>
        <w:r w:rsidR="00D565A7">
          <w:rPr>
            <w:noProof/>
            <w:webHidden/>
          </w:rPr>
          <w:instrText xml:space="preserve"> PAGEREF _Toc205810154 \h </w:instrText>
        </w:r>
        <w:r w:rsidR="00D565A7">
          <w:rPr>
            <w:noProof/>
            <w:webHidden/>
          </w:rPr>
        </w:r>
        <w:r w:rsidR="00D565A7">
          <w:rPr>
            <w:noProof/>
            <w:webHidden/>
          </w:rPr>
          <w:fldChar w:fldCharType="separate"/>
        </w:r>
        <w:r w:rsidR="00D565A7">
          <w:rPr>
            <w:noProof/>
            <w:webHidden/>
          </w:rPr>
          <w:t>43</w:t>
        </w:r>
        <w:r w:rsidR="00D565A7">
          <w:rPr>
            <w:noProof/>
            <w:webHidden/>
          </w:rPr>
          <w:fldChar w:fldCharType="end"/>
        </w:r>
      </w:hyperlink>
    </w:p>
    <w:p w14:paraId="735F9C93"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5" w:history="1">
        <w:r w:rsidR="00D565A7" w:rsidRPr="005D371A">
          <w:rPr>
            <w:rStyle w:val="Hyperlink"/>
            <w:noProof/>
          </w:rPr>
          <w:t>8.5.3</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Įrenginių montažas</w:t>
        </w:r>
        <w:r w:rsidR="00D565A7">
          <w:rPr>
            <w:noProof/>
            <w:webHidden/>
          </w:rPr>
          <w:tab/>
        </w:r>
        <w:r w:rsidR="00D565A7">
          <w:rPr>
            <w:noProof/>
            <w:webHidden/>
          </w:rPr>
          <w:fldChar w:fldCharType="begin"/>
        </w:r>
        <w:r w:rsidR="00D565A7">
          <w:rPr>
            <w:noProof/>
            <w:webHidden/>
          </w:rPr>
          <w:instrText xml:space="preserve"> PAGEREF _Toc205810155 \h </w:instrText>
        </w:r>
        <w:r w:rsidR="00D565A7">
          <w:rPr>
            <w:noProof/>
            <w:webHidden/>
          </w:rPr>
        </w:r>
        <w:r w:rsidR="00D565A7">
          <w:rPr>
            <w:noProof/>
            <w:webHidden/>
          </w:rPr>
          <w:fldChar w:fldCharType="separate"/>
        </w:r>
        <w:r w:rsidR="00D565A7">
          <w:rPr>
            <w:noProof/>
            <w:webHidden/>
          </w:rPr>
          <w:t>43</w:t>
        </w:r>
        <w:r w:rsidR="00D565A7">
          <w:rPr>
            <w:noProof/>
            <w:webHidden/>
          </w:rPr>
          <w:fldChar w:fldCharType="end"/>
        </w:r>
      </w:hyperlink>
    </w:p>
    <w:p w14:paraId="3606ABD0"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6" w:history="1">
        <w:r w:rsidR="00D565A7" w:rsidRPr="005D371A">
          <w:rPr>
            <w:rStyle w:val="Hyperlink"/>
            <w:noProof/>
          </w:rPr>
          <w:t>8.5.4</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Žymėjimas</w:t>
        </w:r>
        <w:r w:rsidR="00D565A7">
          <w:rPr>
            <w:noProof/>
            <w:webHidden/>
          </w:rPr>
          <w:tab/>
        </w:r>
        <w:r w:rsidR="00D565A7">
          <w:rPr>
            <w:noProof/>
            <w:webHidden/>
          </w:rPr>
          <w:fldChar w:fldCharType="begin"/>
        </w:r>
        <w:r w:rsidR="00D565A7">
          <w:rPr>
            <w:noProof/>
            <w:webHidden/>
          </w:rPr>
          <w:instrText xml:space="preserve"> PAGEREF _Toc205810156 \h </w:instrText>
        </w:r>
        <w:r w:rsidR="00D565A7">
          <w:rPr>
            <w:noProof/>
            <w:webHidden/>
          </w:rPr>
        </w:r>
        <w:r w:rsidR="00D565A7">
          <w:rPr>
            <w:noProof/>
            <w:webHidden/>
          </w:rPr>
          <w:fldChar w:fldCharType="separate"/>
        </w:r>
        <w:r w:rsidR="00D565A7">
          <w:rPr>
            <w:noProof/>
            <w:webHidden/>
          </w:rPr>
          <w:t>43</w:t>
        </w:r>
        <w:r w:rsidR="00D565A7">
          <w:rPr>
            <w:noProof/>
            <w:webHidden/>
          </w:rPr>
          <w:fldChar w:fldCharType="end"/>
        </w:r>
      </w:hyperlink>
    </w:p>
    <w:p w14:paraId="38FA2082" w14:textId="77777777" w:rsidR="00D565A7" w:rsidRDefault="00F6595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5810157" w:history="1">
        <w:r w:rsidR="00D565A7" w:rsidRPr="005D371A">
          <w:rPr>
            <w:rStyle w:val="Hyperlink"/>
            <w:noProof/>
          </w:rPr>
          <w:t>8.5.5</w:t>
        </w:r>
        <w:r w:rsidR="00D565A7">
          <w:rPr>
            <w:rFonts w:asciiTheme="minorHAnsi" w:eastAsiaTheme="minorEastAsia" w:hAnsiTheme="minorHAnsi" w:cstheme="minorBidi"/>
            <w:noProof/>
            <w:sz w:val="22"/>
            <w:szCs w:val="22"/>
            <w:lang w:val="en-US" w:eastAsia="en-US"/>
          </w:rPr>
          <w:tab/>
        </w:r>
        <w:r w:rsidR="00D565A7" w:rsidRPr="005D371A">
          <w:rPr>
            <w:rStyle w:val="Hyperlink"/>
            <w:noProof/>
          </w:rPr>
          <w:t>Įrenginių derinimo, išbandymo, matavimo darbai</w:t>
        </w:r>
        <w:r w:rsidR="00D565A7">
          <w:rPr>
            <w:noProof/>
            <w:webHidden/>
          </w:rPr>
          <w:tab/>
        </w:r>
        <w:r w:rsidR="00D565A7">
          <w:rPr>
            <w:noProof/>
            <w:webHidden/>
          </w:rPr>
          <w:fldChar w:fldCharType="begin"/>
        </w:r>
        <w:r w:rsidR="00D565A7">
          <w:rPr>
            <w:noProof/>
            <w:webHidden/>
          </w:rPr>
          <w:instrText xml:space="preserve"> PAGEREF _Toc205810157 \h </w:instrText>
        </w:r>
        <w:r w:rsidR="00D565A7">
          <w:rPr>
            <w:noProof/>
            <w:webHidden/>
          </w:rPr>
        </w:r>
        <w:r w:rsidR="00D565A7">
          <w:rPr>
            <w:noProof/>
            <w:webHidden/>
          </w:rPr>
          <w:fldChar w:fldCharType="separate"/>
        </w:r>
        <w:r w:rsidR="00D565A7">
          <w:rPr>
            <w:noProof/>
            <w:webHidden/>
          </w:rPr>
          <w:t>43</w:t>
        </w:r>
        <w:r w:rsidR="00D565A7">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6410F579" w14:textId="77777777" w:rsidR="00396AAE" w:rsidRPr="00F92937" w:rsidRDefault="004D66FB" w:rsidP="00F74A11">
      <w:pPr>
        <w:pStyle w:val="Heading1"/>
        <w:numPr>
          <w:ilvl w:val="0"/>
          <w:numId w:val="0"/>
        </w:numPr>
        <w:spacing w:line="276" w:lineRule="auto"/>
        <w:jc w:val="center"/>
        <w:rPr>
          <w:szCs w:val="28"/>
        </w:rPr>
      </w:pPr>
      <w:bookmarkStart w:id="1" w:name="_Toc205810041"/>
      <w:r w:rsidRPr="00F92937">
        <w:rPr>
          <w:szCs w:val="28"/>
        </w:rPr>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5810042"/>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5810043"/>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189AA6CC" w:rsidR="00D079D6" w:rsidRPr="00F92937" w:rsidRDefault="006079E2" w:rsidP="009B2068">
      <w:pPr>
        <w:spacing w:line="276" w:lineRule="auto"/>
        <w:ind w:firstLine="720"/>
        <w:jc w:val="both"/>
        <w:rPr>
          <w:sz w:val="24"/>
          <w:szCs w:val="24"/>
          <w:lang w:eastAsia="en-US"/>
        </w:rPr>
      </w:pPr>
      <w:r w:rsidRPr="00F92937">
        <w:rPr>
          <w:sz w:val="24"/>
          <w:szCs w:val="24"/>
          <w:u w:val="single"/>
          <w:lang w:eastAsia="en-US"/>
        </w:rPr>
        <w:t>Konkurse nugalėjęs Rangovas turės pats parengti</w:t>
      </w:r>
      <w:r w:rsidR="001D1D14" w:rsidRPr="00F92937">
        <w:rPr>
          <w:sz w:val="24"/>
          <w:szCs w:val="24"/>
          <w:u w:val="single"/>
          <w:lang w:eastAsia="en-US"/>
        </w:rPr>
        <w:t xml:space="preserve"> vandentiekio ir nuotekų tinklų </w:t>
      </w:r>
      <w:r w:rsidR="00636F07" w:rsidRPr="00F92937">
        <w:rPr>
          <w:sz w:val="24"/>
          <w:szCs w:val="24"/>
          <w:u w:val="single"/>
          <w:lang w:eastAsia="en-US"/>
        </w:rPr>
        <w:t>statybos</w:t>
      </w:r>
      <w:r w:rsidRPr="00F92937">
        <w:rPr>
          <w:sz w:val="24"/>
          <w:szCs w:val="24"/>
          <w:u w:val="single"/>
          <w:lang w:eastAsia="en-US"/>
        </w:rPr>
        <w:t xml:space="preserve"> </w:t>
      </w:r>
      <w:r w:rsidR="001F5478">
        <w:rPr>
          <w:sz w:val="24"/>
          <w:szCs w:val="24"/>
          <w:u w:val="single"/>
          <w:lang w:eastAsia="en-US"/>
        </w:rPr>
        <w:t>statinio</w:t>
      </w:r>
      <w:r w:rsidR="00412780">
        <w:rPr>
          <w:sz w:val="24"/>
          <w:szCs w:val="24"/>
          <w:u w:val="single"/>
          <w:lang w:eastAsia="en-US"/>
        </w:rPr>
        <w:t xml:space="preserve"> projektą</w:t>
      </w:r>
      <w:r w:rsidR="00841D11">
        <w:rPr>
          <w:sz w:val="24"/>
          <w:szCs w:val="24"/>
          <w:u w:val="single"/>
          <w:lang w:eastAsia="en-US"/>
        </w:rPr>
        <w:t>, įskaitant viešinimą</w:t>
      </w:r>
      <w:r w:rsidRPr="00F92937">
        <w:rPr>
          <w:sz w:val="24"/>
          <w:szCs w:val="24"/>
          <w:u w:val="single"/>
          <w:lang w:eastAsia="en-US"/>
        </w:rPr>
        <w:t>.</w:t>
      </w:r>
    </w:p>
    <w:p w14:paraId="5AF2134A" w14:textId="417AABFB"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412780">
        <w:rPr>
          <w:sz w:val="24"/>
          <w:szCs w:val="24"/>
          <w:lang w:eastAsia="en-US"/>
        </w:rPr>
        <w:t xml:space="preserve">projektinius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3584C490"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1274F0">
        <w:rPr>
          <w:sz w:val="24"/>
          <w:szCs w:val="24"/>
          <w:lang w:eastAsia="en-US"/>
        </w:rPr>
        <w:t>techninėse specifikacijose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5810044"/>
      <w:r w:rsidRPr="00F92937">
        <w:t>Projekto vieta</w:t>
      </w:r>
      <w:bookmarkEnd w:id="8"/>
      <w:bookmarkEnd w:id="9"/>
      <w:bookmarkEnd w:id="10"/>
      <w:bookmarkEnd w:id="11"/>
    </w:p>
    <w:p w14:paraId="48255F16" w14:textId="4AF77068"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1274F0">
        <w:rPr>
          <w:sz w:val="24"/>
          <w:szCs w:val="24"/>
          <w:lang w:eastAsia="en-US"/>
        </w:rPr>
        <w:t>Inturkės k., Molėtų</w:t>
      </w:r>
      <w:r w:rsidR="001F5478">
        <w:rPr>
          <w:sz w:val="24"/>
          <w:szCs w:val="24"/>
          <w:lang w:eastAsia="en-US"/>
        </w:rPr>
        <w:t xml:space="preserve"> r. sav</w:t>
      </w:r>
      <w:r w:rsidR="00CD7718"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5810045"/>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5810046"/>
      <w:r w:rsidRPr="00F92937">
        <w:t>Galutinis naudos gavėjas</w:t>
      </w:r>
      <w:bookmarkEnd w:id="16"/>
      <w:bookmarkEnd w:id="17"/>
      <w:bookmarkEnd w:id="18"/>
      <w:bookmarkEnd w:id="19"/>
      <w:bookmarkEnd w:id="20"/>
    </w:p>
    <w:p w14:paraId="260E51BD" w14:textId="77B45064"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1274F0">
        <w:rPr>
          <w:sz w:val="24"/>
          <w:szCs w:val="24"/>
          <w:lang w:eastAsia="en-US"/>
        </w:rPr>
        <w:t>Molėtų vanduo</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5810047"/>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649F902B"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363F0506"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673DF516"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Pr>
          <w:sz w:val="24"/>
          <w:szCs w:val="24"/>
          <w:lang w:eastAsia="en-US"/>
        </w:rPr>
        <w:t>.</w:t>
      </w:r>
      <w:r w:rsidR="00D13969">
        <w:rPr>
          <w:sz w:val="24"/>
          <w:szCs w:val="24"/>
          <w:lang w:eastAsia="en-US"/>
        </w:rPr>
        <w:t xml:space="preserve"> Pastatytiems tinklams ir nuotekų siurblinėms nurodyti</w:t>
      </w:r>
      <w:bookmarkStart w:id="26" w:name="_GoBack"/>
      <w:bookmarkEnd w:id="26"/>
      <w:r w:rsidR="00D13969">
        <w:rPr>
          <w:sz w:val="24"/>
          <w:szCs w:val="24"/>
          <w:lang w:eastAsia="en-US"/>
        </w:rPr>
        <w:t xml:space="preserve"> apsaugos zonas.</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5C59DFBB" w:rsidR="00041D13" w:rsidRPr="00F92937" w:rsidRDefault="00041D13" w:rsidP="00041D13">
      <w:pPr>
        <w:tabs>
          <w:tab w:val="left" w:pos="720"/>
        </w:tabs>
        <w:ind w:firstLine="720"/>
        <w:jc w:val="both"/>
        <w:rPr>
          <w:bCs/>
          <w:sz w:val="24"/>
          <w:szCs w:val="24"/>
          <w:lang w:eastAsia="en-US"/>
        </w:rPr>
      </w:pPr>
      <w:bookmarkStart w:id="27"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7"/>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8" w:name="_Toc340420099"/>
      <w:bookmarkStart w:id="29" w:name="_Toc340422687"/>
      <w:bookmarkStart w:id="30" w:name="_Toc444948744"/>
      <w:bookmarkStart w:id="31" w:name="_Toc205810048"/>
      <w:r w:rsidRPr="00C01C3E">
        <w:rPr>
          <w:szCs w:val="28"/>
        </w:rPr>
        <w:t>INŽINERINIŲ TINKLŲ PROJEKTAVIMO SĄLYGOS</w:t>
      </w:r>
      <w:bookmarkEnd w:id="28"/>
      <w:bookmarkEnd w:id="29"/>
      <w:bookmarkEnd w:id="30"/>
      <w:bookmarkEnd w:id="31"/>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2" w:name="_Toc340420100"/>
      <w:bookmarkStart w:id="33" w:name="_Toc340422688"/>
      <w:bookmarkStart w:id="34" w:name="_Toc444948745"/>
      <w:bookmarkStart w:id="35" w:name="_Toc205810049"/>
      <w:r w:rsidRPr="00C01C3E">
        <w:t>E</w:t>
      </w:r>
      <w:r w:rsidR="00532540" w:rsidRPr="00C01C3E">
        <w:t>sama ir projektuojama</w:t>
      </w:r>
      <w:r w:rsidR="006079E2" w:rsidRPr="00C01C3E">
        <w:t xml:space="preserve"> padėt</w:t>
      </w:r>
      <w:bookmarkEnd w:id="32"/>
      <w:bookmarkEnd w:id="33"/>
      <w:r w:rsidR="00532540" w:rsidRPr="00C01C3E">
        <w:t>is</w:t>
      </w:r>
      <w:bookmarkEnd w:id="34"/>
      <w:bookmarkEnd w:id="35"/>
    </w:p>
    <w:p w14:paraId="6BFB0346" w14:textId="4A8519E6" w:rsidR="00DA7FA3" w:rsidRDefault="00456274" w:rsidP="00DA7FA3">
      <w:pPr>
        <w:pStyle w:val="NormalWeb"/>
        <w:spacing w:before="0" w:beforeAutospacing="0" w:after="0" w:line="276" w:lineRule="auto"/>
        <w:ind w:firstLine="709"/>
        <w:jc w:val="both"/>
      </w:pPr>
      <w:r w:rsidRPr="00C01C3E">
        <w:t xml:space="preserve">Šia sutartimi planuojama </w:t>
      </w:r>
      <w:r w:rsidR="00F857FF">
        <w:t>Inturkės k</w:t>
      </w:r>
      <w:r w:rsidRPr="00C01C3E">
        <w:t xml:space="preserve">. gyventojams </w:t>
      </w:r>
      <w:r w:rsidR="00C01C3E" w:rsidRPr="00C01C3E">
        <w:t>pakloti</w:t>
      </w:r>
      <w:r w:rsidRPr="00C01C3E">
        <w:t xml:space="preserve"> vandentiekio ir buitinių nuotekų šalinimo tinklus. Prelimi</w:t>
      </w:r>
      <w:r w:rsidR="00C01C3E" w:rsidRPr="00C01C3E">
        <w:t>n</w:t>
      </w:r>
      <w:r w:rsidR="00F857FF">
        <w:t>ariai numatoma pakloti apie 609</w:t>
      </w:r>
      <w:r w:rsidRPr="00C01C3E">
        <w:t xml:space="preserve"> m vandentieki</w:t>
      </w:r>
      <w:r w:rsidR="00C01C3E" w:rsidRPr="00C01C3E">
        <w:t>o</w:t>
      </w:r>
      <w:r w:rsidR="00F857FF">
        <w:t xml:space="preserve"> (įskaitant įvadus) ir apie 1720</w:t>
      </w:r>
      <w:r w:rsidRPr="00C01C3E">
        <w:t xml:space="preserve"> m </w:t>
      </w:r>
      <w:r w:rsidR="00EC0ED6" w:rsidRPr="00C01C3E">
        <w:t xml:space="preserve">buitinių nuotekų šalinimo tinklų </w:t>
      </w:r>
      <w:r w:rsidRPr="00C01C3E">
        <w:t>(įskaitant atšakas)</w:t>
      </w:r>
      <w:r w:rsidR="00C01C3E" w:rsidRPr="00C01C3E">
        <w:t xml:space="preserve"> bei įrengti </w:t>
      </w:r>
      <w:r w:rsidR="00F857FF">
        <w:t>1</w:t>
      </w:r>
      <w:r w:rsidR="0058611F">
        <w:t xml:space="preserve"> </w:t>
      </w:r>
      <w:r w:rsidR="00DA7FA3">
        <w:t>buit</w:t>
      </w:r>
      <w:r w:rsidR="00F857FF">
        <w:t xml:space="preserve">inių nuotekų siurblinę ir 5 vietines nuotekų </w:t>
      </w:r>
      <w:proofErr w:type="spellStart"/>
      <w:r w:rsidR="00F857FF">
        <w:t>kėlyklas</w:t>
      </w:r>
      <w:proofErr w:type="spellEnd"/>
      <w:r w:rsidR="00F857FF">
        <w:t xml:space="preserve"> Bažnyčios g. vartotojams</w:t>
      </w:r>
      <w:r w:rsidRPr="00C01C3E">
        <w:t>.</w:t>
      </w:r>
    </w:p>
    <w:p w14:paraId="35E19ABF" w14:textId="3AC4C918" w:rsidR="005543BB" w:rsidRPr="005543BB" w:rsidRDefault="005543BB" w:rsidP="00DA7FA3">
      <w:pPr>
        <w:pStyle w:val="NormalWeb"/>
        <w:spacing w:before="0" w:beforeAutospacing="0" w:after="0" w:line="276" w:lineRule="auto"/>
        <w:ind w:firstLine="709"/>
        <w:jc w:val="both"/>
      </w:pPr>
      <w:r w:rsidRPr="005543BB">
        <w:rPr>
          <w:bCs/>
        </w:rPr>
        <w:t xml:space="preserve">Rangovas turi užtikrinti, kad darbų zonoje esantys pastatai, </w:t>
      </w:r>
      <w:r w:rsidR="0002385A">
        <w:rPr>
          <w:bCs/>
        </w:rPr>
        <w:t>turėtų galimybę pasijungti</w:t>
      </w:r>
      <w:r w:rsidRPr="005543BB">
        <w:rPr>
          <w:bCs/>
        </w:rPr>
        <w:t xml:space="preserve"> į naujai pastatytą nuotekų surinkimo liniją be papildomų nuotekų kėlimo įrenginių</w:t>
      </w:r>
      <w:r w:rsidRPr="005543BB">
        <w:rPr>
          <w:bCs/>
          <w:spacing w:val="-2"/>
        </w:rPr>
        <w:t xml:space="preserve">, išskyrus </w:t>
      </w:r>
      <w:r>
        <w:rPr>
          <w:bCs/>
          <w:spacing w:val="-2"/>
        </w:rPr>
        <w:t xml:space="preserve">Inturkės k., </w:t>
      </w:r>
      <w:r w:rsidRPr="005543BB">
        <w:rPr>
          <w:bCs/>
          <w:spacing w:val="-2"/>
        </w:rPr>
        <w:t>Ba</w:t>
      </w:r>
      <w:r>
        <w:rPr>
          <w:bCs/>
          <w:spacing w:val="-2"/>
        </w:rPr>
        <w:t>žnyčios g.</w:t>
      </w:r>
      <w:r w:rsidRPr="005543BB">
        <w:rPr>
          <w:bCs/>
          <w:spacing w:val="-2"/>
        </w:rPr>
        <w:t xml:space="preserve"> vartotojus, kurių numeriai – 1; 3; 5; 7; 9. Šiems vartotojams įrengti individualias nuotekų </w:t>
      </w:r>
      <w:proofErr w:type="spellStart"/>
      <w:r w:rsidRPr="005543BB">
        <w:rPr>
          <w:bCs/>
          <w:spacing w:val="-2"/>
        </w:rPr>
        <w:t>kėlyklas</w:t>
      </w:r>
      <w:proofErr w:type="spellEnd"/>
      <w:r w:rsidRPr="005543BB">
        <w:rPr>
          <w:bCs/>
          <w:spacing w:val="-2"/>
        </w:rPr>
        <w:t xml:space="preserve"> gyventojų sklypuose (suderintoje su gyventojais vietoje) ir nuotekų šalinimą atlikti slėgine linija.</w:t>
      </w:r>
    </w:p>
    <w:p w14:paraId="11325A33" w14:textId="4364A609" w:rsidR="00DA7FA3" w:rsidRDefault="00DA7FA3" w:rsidP="00DA7FA3">
      <w:pPr>
        <w:pStyle w:val="NormalWeb"/>
        <w:spacing w:before="0" w:beforeAutospacing="0" w:after="0" w:line="276" w:lineRule="auto"/>
        <w:ind w:firstLine="709"/>
        <w:jc w:val="both"/>
      </w:pPr>
      <w:r>
        <w:t>Planuojami vandentiekio ir buitinių nuotekų tinklai</w:t>
      </w:r>
      <w:r w:rsidRPr="00B40C29">
        <w:t xml:space="preserve"> nepatenka į</w:t>
      </w:r>
      <w:r w:rsidR="00F857FF">
        <w:t xml:space="preserve"> saugomas teritorijas.</w:t>
      </w:r>
    </w:p>
    <w:p w14:paraId="1825627F" w14:textId="35685904" w:rsidR="00AD6DE7" w:rsidRPr="00C01C3E" w:rsidRDefault="00AD6DE7" w:rsidP="00DA7FA3">
      <w:pPr>
        <w:pStyle w:val="NormalWeb"/>
        <w:spacing w:before="0" w:beforeAutospacing="0" w:after="0" w:line="276" w:lineRule="auto"/>
        <w:ind w:firstLine="709"/>
        <w:jc w:val="both"/>
      </w:pPr>
      <w:r>
        <w:t>Planuojami vandentiekio ir buitinių nuotekų tinklai</w:t>
      </w:r>
      <w:r w:rsidRPr="00B40C29">
        <w:t xml:space="preserve"> </w:t>
      </w:r>
      <w:r>
        <w:t>nepatenka į kultūros paveldo objektų t</w:t>
      </w:r>
      <w:r w:rsidR="00F857FF">
        <w:t>eritorijas ar jų apsaugos zonas</w:t>
      </w:r>
      <w:r>
        <w:t>.</w:t>
      </w:r>
    </w:p>
    <w:p w14:paraId="17D8C034" w14:textId="7818184E" w:rsidR="00DE2D44" w:rsidRDefault="00456274" w:rsidP="00456274">
      <w:pPr>
        <w:pStyle w:val="NormalWeb"/>
        <w:spacing w:before="0" w:beforeAutospacing="0" w:after="0" w:line="276" w:lineRule="auto"/>
        <w:ind w:firstLine="709"/>
        <w:jc w:val="both"/>
      </w:pPr>
      <w:r w:rsidRPr="00C01C3E">
        <w:t xml:space="preserve">Tinklų statybos būdą pasirenka Rangovas, įvertinęs </w:t>
      </w:r>
      <w:r w:rsidR="00F857FF">
        <w:t>techninių specifikacijų</w:t>
      </w:r>
      <w:r w:rsidRPr="00C01C3E">
        <w:t xml:space="preserve"> reikalavimus ir esamas sąlygas.</w:t>
      </w:r>
    </w:p>
    <w:p w14:paraId="19652B07" w14:textId="77777777" w:rsidR="00C01C3E" w:rsidRPr="00F92937" w:rsidRDefault="00C01C3E" w:rsidP="00456274">
      <w:pPr>
        <w:pStyle w:val="NormalWeb"/>
        <w:spacing w:before="0" w:beforeAutospacing="0" w:after="0" w:line="276" w:lineRule="auto"/>
        <w:ind w:firstLine="709"/>
        <w:jc w:val="both"/>
      </w:pPr>
    </w:p>
    <w:p w14:paraId="7CCA7B53" w14:textId="77777777" w:rsidR="00DE2D44" w:rsidRPr="00F92937" w:rsidRDefault="00DE2D44" w:rsidP="00DE2D44">
      <w:pPr>
        <w:pStyle w:val="Heading2"/>
      </w:pPr>
      <w:bookmarkStart w:id="36" w:name="_Toc423903325"/>
      <w:bookmarkStart w:id="37" w:name="_Toc513623081"/>
      <w:bookmarkStart w:id="38" w:name="_Toc205810050"/>
      <w:r w:rsidRPr="00F92937">
        <w:t>Reikalavimai vandentiekio tinklams</w:t>
      </w:r>
      <w:bookmarkEnd w:id="36"/>
      <w:bookmarkEnd w:id="37"/>
      <w:bookmarkEnd w:id="38"/>
    </w:p>
    <w:p w14:paraId="0706AE69" w14:textId="0BF79FF6"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1C3E">
        <w:t>-110</w:t>
      </w:r>
      <w:r w:rsidRPr="007745B0">
        <w:t xml:space="preserve"> mm turi būti klojam</w:t>
      </w:r>
      <w:r w:rsidR="00B826C7">
        <w:t>i iš 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50E54EF7" w:rsidR="008670C4" w:rsidRPr="00DB1BC4" w:rsidRDefault="008670C4" w:rsidP="00F13553">
      <w:pPr>
        <w:pStyle w:val="NormalWeb"/>
        <w:spacing w:before="0" w:beforeAutospacing="0" w:after="0" w:line="276" w:lineRule="auto"/>
        <w:ind w:firstLine="709"/>
        <w:jc w:val="both"/>
      </w:pPr>
      <w:r w:rsidRPr="006666ED">
        <w:rPr>
          <w:bCs/>
        </w:rPr>
        <w:t xml:space="preserve">Viena vandentiekio atšaka turi būti numatyta vienai valdai. </w:t>
      </w:r>
      <w:r w:rsidR="002D3F1C" w:rsidRPr="006666ED">
        <w:rPr>
          <w:bCs/>
        </w:rPr>
        <w:t xml:space="preserve">Esant tinkamoms sąlygoms ir gavus abiejų sklypų savininkų raštišką pritarimą, viena </w:t>
      </w:r>
      <w:r w:rsidR="002D3F1C">
        <w:rPr>
          <w:bCs/>
        </w:rPr>
        <w:t>vandentiekio</w:t>
      </w:r>
      <w:r w:rsidR="002D3F1C" w:rsidRPr="006666ED">
        <w:rPr>
          <w:bCs/>
        </w:rPr>
        <w:t xml:space="preserve"> atšaka gali būti numatyta dvejoms namų valdoms.</w:t>
      </w:r>
      <w:r w:rsidR="002D3F1C">
        <w:rPr>
          <w:bCs/>
        </w:rPr>
        <w:t xml:space="preserve"> </w:t>
      </w:r>
      <w:r w:rsidRPr="006666ED">
        <w:rPr>
          <w:bCs/>
        </w:rPr>
        <w:t>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DB1BC4">
        <w:lastRenderedPageBreak/>
        <w:t xml:space="preserve">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9" w:name="_Toc439196247"/>
      <w:bookmarkStart w:id="40" w:name="_Toc515438243"/>
      <w:bookmarkStart w:id="41" w:name="_Toc520988904"/>
      <w:bookmarkStart w:id="42" w:name="_Toc205810051"/>
      <w:r w:rsidRPr="00DB1BC4">
        <w:t>Reikalavimai vandentiekio armatūrai</w:t>
      </w:r>
      <w:bookmarkEnd w:id="39"/>
      <w:bookmarkEnd w:id="40"/>
      <w:bookmarkEnd w:id="41"/>
      <w:bookmarkEnd w:id="42"/>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2F472640" w14:textId="0B4CEAE5" w:rsidR="007641AC" w:rsidRPr="00DB1BC4" w:rsidRDefault="007641AC" w:rsidP="007641AC">
      <w:pPr>
        <w:pStyle w:val="NormalWeb"/>
        <w:spacing w:before="0" w:beforeAutospacing="0" w:after="0" w:line="276" w:lineRule="auto"/>
        <w:ind w:firstLine="709"/>
        <w:jc w:val="both"/>
      </w:pPr>
      <w:r w:rsidRPr="00DB1BC4">
        <w:t>Visos kaliojo ketaus fasoninės dalys (</w:t>
      </w:r>
      <w:r w:rsidRPr="007641AC">
        <w:t>produktai) iš vidaus ir iš išorės padengtos korozijai atsparia</w:t>
      </w:r>
      <w:r w:rsidR="00634310">
        <w:t xml:space="preserve"> epoksidine</w:t>
      </w:r>
      <w:r w:rsidRPr="007641AC">
        <w:t xml:space="preserve"> danga, kurios stor</w:t>
      </w:r>
      <w:r w:rsidR="00634310">
        <w:t>is ne mažesnis kaip 250 mikronų</w:t>
      </w:r>
      <w:r w:rsidRPr="007641AC">
        <w:t>.</w:t>
      </w:r>
    </w:p>
    <w:p w14:paraId="579336C5" w14:textId="77777777" w:rsidR="007641AC" w:rsidRDefault="007641AC" w:rsidP="007641AC">
      <w:pPr>
        <w:pStyle w:val="NormalWeb"/>
        <w:spacing w:before="0" w:beforeAutospacing="0" w:after="0" w:line="276" w:lineRule="auto"/>
        <w:ind w:firstLine="709"/>
        <w:jc w:val="both"/>
      </w:pPr>
      <w:r w:rsidRPr="00E46901">
        <w:t>Kalaus ketaus fasoninės dalys turi turėti ne maisto prekės higieninį pažymėjimą, išduotą Lietuvoje ir leidžiantį jas naudoti geriamojo vandens vandentiekio sistemai.</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3" w:name="_Toc205810052"/>
      <w:r w:rsidRPr="00F92937">
        <w:rPr>
          <w:szCs w:val="24"/>
        </w:rPr>
        <w:t>Reikalavimai b</w:t>
      </w:r>
      <w:r w:rsidR="00636172" w:rsidRPr="00F92937">
        <w:rPr>
          <w:szCs w:val="24"/>
        </w:rPr>
        <w:t xml:space="preserve">uitinių </w:t>
      </w:r>
      <w:r w:rsidRPr="00F92937">
        <w:rPr>
          <w:szCs w:val="24"/>
        </w:rPr>
        <w:t>nuotekų tinklams</w:t>
      </w:r>
      <w:bookmarkEnd w:id="43"/>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4" w:name="_Toc363733653"/>
    </w:p>
    <w:p w14:paraId="1568F9DC" w14:textId="77777777" w:rsidR="004E4AFD" w:rsidRDefault="004E4AFD" w:rsidP="00B756E7">
      <w:pPr>
        <w:spacing w:line="276" w:lineRule="auto"/>
        <w:ind w:firstLine="720"/>
        <w:rPr>
          <w:b/>
          <w:i/>
          <w:sz w:val="24"/>
          <w:szCs w:val="24"/>
        </w:rPr>
      </w:pPr>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4"/>
      <w:r w:rsidRPr="00F92937">
        <w:rPr>
          <w:b/>
          <w:i/>
          <w:sz w:val="24"/>
          <w:szCs w:val="24"/>
        </w:rPr>
        <w:t xml:space="preserve"> vamzdžiai</w:t>
      </w:r>
    </w:p>
    <w:p w14:paraId="4638BAC2" w14:textId="7DAF19BA"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ISO 3127 standartą. Vamzdžiai atsparūs agresyvioms medžiagoms, esančioms nuotekose. Vamzdžiai ir fasoninės dalys tiekiami siuntomis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w:t>
      </w:r>
      <w:r w:rsidRPr="00F92937">
        <w:rPr>
          <w:rFonts w:eastAsia="Calibri"/>
        </w:rPr>
        <w:lastRenderedPageBreak/>
        <w:t xml:space="preserve">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5" w:name="_Toc363733654"/>
      <w:r w:rsidRPr="00F92937">
        <w:rPr>
          <w:b/>
          <w:i/>
          <w:sz w:val="24"/>
          <w:szCs w:val="24"/>
        </w:rPr>
        <w:t>PE vamzd</w:t>
      </w:r>
      <w:bookmarkEnd w:id="45"/>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Vamzdžiai turi turėti kilmės sertifikatus ir atitikti LST EN 12201 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6" w:name="_Toc516041573"/>
      <w:bookmarkStart w:id="47" w:name="_Toc519184391"/>
      <w:bookmarkStart w:id="48" w:name="_Toc205810053"/>
      <w:r w:rsidRPr="00F92937">
        <w:rPr>
          <w:szCs w:val="24"/>
        </w:rPr>
        <w:t>Reikalavimai šuliniams</w:t>
      </w:r>
      <w:bookmarkEnd w:id="46"/>
      <w:bookmarkEnd w:id="47"/>
      <w:bookmarkEnd w:id="48"/>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kurio sienelių storis ≥2,9 mm. Lentelės iš </w:t>
      </w:r>
      <w:proofErr w:type="spellStart"/>
      <w:r w:rsidRPr="006E5139">
        <w:t>termopl</w:t>
      </w:r>
      <w:r>
        <w:t>astiko</w:t>
      </w:r>
      <w:proofErr w:type="spellEnd"/>
      <w:r>
        <w:t xml:space="preserve"> ar lygiavertės medžiagos</w:t>
      </w:r>
      <w:r w:rsidR="00B756E7" w:rsidRPr="00F92937">
        <w:t>.</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9" w:name="_Toc522013018"/>
      <w:bookmarkStart w:id="50" w:name="_Toc6867686"/>
      <w:bookmarkStart w:id="51" w:name="_Toc172299510"/>
      <w:bookmarkStart w:id="52" w:name="_Toc205810054"/>
      <w:r w:rsidRPr="006A797A">
        <w:rPr>
          <w:szCs w:val="24"/>
        </w:rPr>
        <w:t>Reikalavimai nuotekų siurb</w:t>
      </w:r>
      <w:bookmarkEnd w:id="49"/>
      <w:bookmarkEnd w:id="50"/>
      <w:r w:rsidRPr="006A797A">
        <w:rPr>
          <w:szCs w:val="24"/>
        </w:rPr>
        <w:t>linėms</w:t>
      </w:r>
      <w:bookmarkEnd w:id="51"/>
      <w:r w:rsidR="00100E9A">
        <w:rPr>
          <w:szCs w:val="24"/>
        </w:rPr>
        <w:t xml:space="preserve"> ir </w:t>
      </w:r>
      <w:proofErr w:type="spellStart"/>
      <w:r w:rsidR="00100E9A">
        <w:rPr>
          <w:szCs w:val="24"/>
        </w:rPr>
        <w:t>kėlykloms</w:t>
      </w:r>
      <w:bookmarkEnd w:id="52"/>
      <w:proofErr w:type="spellEnd"/>
    </w:p>
    <w:p w14:paraId="76F7074C" w14:textId="77777777" w:rsidR="006A797A" w:rsidRPr="008F2AE7" w:rsidRDefault="006A797A" w:rsidP="006A797A">
      <w:pPr>
        <w:spacing w:line="276" w:lineRule="auto"/>
        <w:ind w:firstLine="709"/>
        <w:jc w:val="both"/>
        <w:rPr>
          <w:b/>
          <w:i/>
          <w:sz w:val="24"/>
          <w:szCs w:val="24"/>
        </w:rPr>
      </w:pPr>
      <w:bookmarkStart w:id="53" w:name="_Toc142218494"/>
    </w:p>
    <w:bookmarkEnd w:id="53"/>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0FA9180B" w14:textId="3D5ED915" w:rsidR="006A797A" w:rsidRPr="00655BCC" w:rsidRDefault="006A797A" w:rsidP="006A797A">
      <w:pPr>
        <w:spacing w:line="276" w:lineRule="auto"/>
        <w:ind w:firstLine="720"/>
        <w:jc w:val="both"/>
        <w:rPr>
          <w:sz w:val="24"/>
          <w:szCs w:val="24"/>
        </w:rPr>
      </w:pPr>
      <w:r w:rsidRPr="007745B0">
        <w:rPr>
          <w:sz w:val="24"/>
          <w:szCs w:val="24"/>
        </w:rPr>
        <w:t>Atlikus detalius skaičiavimus, pagrįsti siurblinių</w:t>
      </w:r>
      <w:r w:rsidR="00F37C26">
        <w:rPr>
          <w:sz w:val="24"/>
          <w:szCs w:val="24"/>
        </w:rPr>
        <w:t>/</w:t>
      </w:r>
      <w:proofErr w:type="spellStart"/>
      <w:r w:rsidR="00F37C26">
        <w:rPr>
          <w:sz w:val="24"/>
          <w:szCs w:val="24"/>
        </w:rPr>
        <w:t>kėlyklų</w:t>
      </w:r>
      <w:proofErr w:type="spellEnd"/>
      <w:r w:rsidRPr="007745B0">
        <w:rPr>
          <w:sz w:val="24"/>
          <w:szCs w:val="24"/>
        </w:rPr>
        <w:t xml:space="preserve"> būtinumą, numatyti tikslias siurblinių</w:t>
      </w:r>
      <w:r w:rsidR="00F37C26">
        <w:rPr>
          <w:sz w:val="24"/>
          <w:szCs w:val="24"/>
        </w:rPr>
        <w:t>/</w:t>
      </w:r>
      <w:proofErr w:type="spellStart"/>
      <w:r w:rsidR="00F37C26">
        <w:rPr>
          <w:sz w:val="24"/>
          <w:szCs w:val="24"/>
        </w:rPr>
        <w:t>kėlyklų</w:t>
      </w:r>
      <w:proofErr w:type="spellEnd"/>
      <w:r w:rsidRPr="007745B0">
        <w:rPr>
          <w:sz w:val="24"/>
          <w:szCs w:val="24"/>
        </w:rPr>
        <w:t xml:space="preserve"> vietas. </w:t>
      </w:r>
      <w:r w:rsidR="00F37C26">
        <w:rPr>
          <w:sz w:val="24"/>
          <w:szCs w:val="24"/>
        </w:rPr>
        <w:t>Siurblinių/</w:t>
      </w:r>
      <w:proofErr w:type="spellStart"/>
      <w:r w:rsidR="00F37C26">
        <w:rPr>
          <w:sz w:val="24"/>
          <w:szCs w:val="24"/>
        </w:rPr>
        <w:t>kėlyklų</w:t>
      </w:r>
      <w:proofErr w:type="spellEnd"/>
      <w:r>
        <w:rPr>
          <w:sz w:val="24"/>
          <w:szCs w:val="24"/>
        </w:rPr>
        <w:t xml:space="preserve"> turi būti numatyta kaip galima mažiau. </w:t>
      </w:r>
      <w:r w:rsidRPr="007745B0">
        <w:rPr>
          <w:sz w:val="24"/>
          <w:szCs w:val="24"/>
        </w:rPr>
        <w:t xml:space="preserve">Siurblinių valdymas turi būti susietas </w:t>
      </w:r>
      <w:r w:rsidRPr="00655BCC">
        <w:rPr>
          <w:sz w:val="24"/>
          <w:szCs w:val="24"/>
        </w:rPr>
        <w:t>su veikiančia buitinių nuotekų siurblinių kontrolės sistema.</w:t>
      </w:r>
      <w:r w:rsidR="00F37C26" w:rsidRPr="00655BCC">
        <w:rPr>
          <w:sz w:val="24"/>
          <w:szCs w:val="24"/>
        </w:rPr>
        <w:t xml:space="preserve"> </w:t>
      </w:r>
    </w:p>
    <w:p w14:paraId="650C052F" w14:textId="77777777" w:rsidR="006A797A" w:rsidRPr="00655BCC" w:rsidRDefault="006A797A" w:rsidP="006A797A">
      <w:pPr>
        <w:spacing w:line="276" w:lineRule="auto"/>
        <w:ind w:firstLine="720"/>
        <w:jc w:val="both"/>
        <w:rPr>
          <w:sz w:val="24"/>
          <w:szCs w:val="24"/>
          <w:u w:val="single"/>
        </w:rPr>
      </w:pPr>
      <w:r w:rsidRPr="00655BCC">
        <w:rPr>
          <w:sz w:val="24"/>
          <w:szCs w:val="24"/>
          <w:u w:val="single"/>
        </w:rPr>
        <w:t xml:space="preserve">Reikalavimai nuotekų </w:t>
      </w:r>
      <w:proofErr w:type="spellStart"/>
      <w:r w:rsidRPr="00655BCC">
        <w:rPr>
          <w:sz w:val="24"/>
          <w:szCs w:val="24"/>
          <w:u w:val="single"/>
        </w:rPr>
        <w:t>kėlykloms</w:t>
      </w:r>
      <w:proofErr w:type="spellEnd"/>
    </w:p>
    <w:p w14:paraId="6564AC91" w14:textId="77777777" w:rsidR="00655BCC" w:rsidRPr="00655BCC" w:rsidRDefault="00655BCC" w:rsidP="00655BCC">
      <w:pPr>
        <w:spacing w:line="276" w:lineRule="auto"/>
        <w:ind w:firstLine="720"/>
        <w:jc w:val="both"/>
        <w:rPr>
          <w:sz w:val="24"/>
          <w:szCs w:val="24"/>
        </w:rPr>
      </w:pPr>
      <w:r w:rsidRPr="00655BCC">
        <w:rPr>
          <w:i/>
          <w:sz w:val="24"/>
          <w:szCs w:val="24"/>
        </w:rPr>
        <w:t xml:space="preserve">Nuotekų </w:t>
      </w:r>
      <w:proofErr w:type="spellStart"/>
      <w:r w:rsidRPr="00655BCC">
        <w:rPr>
          <w:i/>
          <w:sz w:val="24"/>
          <w:szCs w:val="24"/>
        </w:rPr>
        <w:t>kėlykla</w:t>
      </w:r>
      <w:proofErr w:type="spellEnd"/>
      <w:r w:rsidRPr="00655BCC">
        <w:rPr>
          <w:i/>
          <w:sz w:val="24"/>
          <w:szCs w:val="24"/>
        </w:rPr>
        <w:t xml:space="preserve"> įrengiama tik vienam vartotojui/būstui (turi būti pagrįsta projekto rengimo metu ir suderinta su Užsakovu).</w:t>
      </w:r>
    </w:p>
    <w:p w14:paraId="565FC3CF" w14:textId="594DECC5" w:rsidR="006A797A" w:rsidRPr="009D0A69" w:rsidRDefault="006A797A" w:rsidP="006A797A">
      <w:pPr>
        <w:spacing w:line="276" w:lineRule="auto"/>
        <w:ind w:firstLine="720"/>
        <w:jc w:val="both"/>
        <w:rPr>
          <w:sz w:val="24"/>
          <w:szCs w:val="24"/>
        </w:rPr>
      </w:pPr>
      <w:proofErr w:type="spellStart"/>
      <w:r w:rsidRPr="00655BCC">
        <w:rPr>
          <w:sz w:val="24"/>
          <w:szCs w:val="24"/>
        </w:rPr>
        <w:t>Kėlyklos</w:t>
      </w:r>
      <w:proofErr w:type="spellEnd"/>
      <w:r w:rsidRPr="00655BCC">
        <w:rPr>
          <w:sz w:val="24"/>
          <w:szCs w:val="24"/>
        </w:rPr>
        <w:t xml:space="preserve"> užrakinamas </w:t>
      </w:r>
      <w:r w:rsidRPr="009D0A69">
        <w:rPr>
          <w:sz w:val="24"/>
          <w:szCs w:val="24"/>
        </w:rPr>
        <w:t>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w:t>
      </w:r>
      <w:r w:rsidR="00F37C26">
        <w:rPr>
          <w:sz w:val="24"/>
          <w:szCs w:val="24"/>
        </w:rPr>
        <w:t>rakinamas</w:t>
      </w:r>
      <w:r>
        <w:rPr>
          <w:sz w:val="24"/>
          <w:szCs w:val="24"/>
        </w:rPr>
        <w:t>.</w:t>
      </w:r>
    </w:p>
    <w:p w14:paraId="32E7B9B6" w14:textId="29C77F9B" w:rsidR="006A797A" w:rsidRPr="00655BCC" w:rsidRDefault="006A797A" w:rsidP="006A797A">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sidR="00A003CF">
        <w:rPr>
          <w:sz w:val="24"/>
          <w:szCs w:val="24"/>
        </w:rPr>
        <w:t xml:space="preserve"> ar gelžbetoninės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w:t>
      </w:r>
      <w:r w:rsidRPr="00655BCC">
        <w:rPr>
          <w:sz w:val="24"/>
          <w:szCs w:val="24"/>
        </w:rPr>
        <w:t xml:space="preserve">sumontuotas slėginis vamzdynas iš PE vamzdžių ar nerūdijančio plieno AISI 304 (EN 1.4301) arba aukštesnės markės, atbulinis vožtuvas, sklendės ir kt. reikiama įranga saugiam </w:t>
      </w:r>
      <w:proofErr w:type="spellStart"/>
      <w:r w:rsidRPr="00655BCC">
        <w:rPr>
          <w:sz w:val="24"/>
          <w:szCs w:val="24"/>
        </w:rPr>
        <w:t>kėlyklos</w:t>
      </w:r>
      <w:proofErr w:type="spellEnd"/>
      <w:r w:rsidRPr="00655BCC">
        <w:rPr>
          <w:sz w:val="24"/>
          <w:szCs w:val="24"/>
        </w:rPr>
        <w:t xml:space="preserve"> eksploatavimui.</w:t>
      </w:r>
    </w:p>
    <w:p w14:paraId="7ECC48F7" w14:textId="77777777" w:rsidR="006A797A" w:rsidRPr="00655BCC" w:rsidRDefault="006A797A" w:rsidP="006A797A">
      <w:pPr>
        <w:spacing w:line="276" w:lineRule="auto"/>
        <w:ind w:firstLine="720"/>
        <w:jc w:val="both"/>
        <w:rPr>
          <w:sz w:val="24"/>
          <w:szCs w:val="24"/>
        </w:rPr>
      </w:pPr>
      <w:proofErr w:type="spellStart"/>
      <w:r w:rsidRPr="00655BCC">
        <w:rPr>
          <w:sz w:val="24"/>
          <w:szCs w:val="24"/>
        </w:rPr>
        <w:t>Kėlyklos</w:t>
      </w:r>
      <w:proofErr w:type="spellEnd"/>
      <w:r w:rsidRPr="00655BCC">
        <w:rPr>
          <w:sz w:val="24"/>
          <w:szCs w:val="24"/>
        </w:rPr>
        <w:t xml:space="preserve"> rezervuaras turi būti sandarus, aprūpintas </w:t>
      </w:r>
      <w:proofErr w:type="spellStart"/>
      <w:r w:rsidRPr="00655BCC">
        <w:rPr>
          <w:sz w:val="24"/>
          <w:szCs w:val="24"/>
        </w:rPr>
        <w:t>moviniais</w:t>
      </w:r>
      <w:proofErr w:type="spellEnd"/>
      <w:r w:rsidRPr="00655BCC">
        <w:rPr>
          <w:sz w:val="24"/>
          <w:szCs w:val="24"/>
        </w:rPr>
        <w:t xml:space="preserve"> antgaliais pritekėjimo vamzdynui, elektros kabeliams, valdymo kabeliams, slėginiam vamzdynui prijungti (pravesti).</w:t>
      </w:r>
    </w:p>
    <w:p w14:paraId="623D13E3" w14:textId="026DB7C0" w:rsidR="00655BCC" w:rsidRPr="00655BCC" w:rsidRDefault="00655BCC" w:rsidP="006A797A">
      <w:pPr>
        <w:spacing w:line="276" w:lineRule="auto"/>
        <w:ind w:firstLine="720"/>
        <w:jc w:val="both"/>
        <w:rPr>
          <w:sz w:val="24"/>
          <w:szCs w:val="24"/>
        </w:rPr>
      </w:pPr>
      <w:r w:rsidRPr="00655BCC">
        <w:rPr>
          <w:sz w:val="24"/>
          <w:szCs w:val="24"/>
        </w:rPr>
        <w:lastRenderedPageBreak/>
        <w:t xml:space="preserve">Kiti reikalavimai nuotekų </w:t>
      </w:r>
      <w:proofErr w:type="spellStart"/>
      <w:r w:rsidRPr="00655BCC">
        <w:rPr>
          <w:sz w:val="24"/>
          <w:szCs w:val="24"/>
        </w:rPr>
        <w:t>kėlyklai</w:t>
      </w:r>
      <w:proofErr w:type="spellEnd"/>
      <w:r w:rsidRPr="00655BCC">
        <w:rPr>
          <w:sz w:val="24"/>
          <w:szCs w:val="24"/>
        </w:rPr>
        <w:t>:</w:t>
      </w:r>
    </w:p>
    <w:p w14:paraId="7768A0F4" w14:textId="4BA7CFDF" w:rsidR="006A797A" w:rsidRPr="00655BCC" w:rsidRDefault="006A797A" w:rsidP="007F380F">
      <w:pPr>
        <w:pStyle w:val="ListParagraph"/>
        <w:numPr>
          <w:ilvl w:val="0"/>
          <w:numId w:val="34"/>
        </w:numPr>
        <w:spacing w:line="276" w:lineRule="auto"/>
        <w:jc w:val="both"/>
        <w:rPr>
          <w:sz w:val="24"/>
          <w:szCs w:val="24"/>
        </w:rPr>
      </w:pPr>
      <w:proofErr w:type="spellStart"/>
      <w:r w:rsidRPr="00655BCC">
        <w:rPr>
          <w:sz w:val="24"/>
          <w:szCs w:val="24"/>
        </w:rPr>
        <w:t>kėlykloje</w:t>
      </w:r>
      <w:proofErr w:type="spellEnd"/>
      <w:r w:rsidRPr="00655BCC">
        <w:rPr>
          <w:sz w:val="24"/>
          <w:szCs w:val="24"/>
        </w:rPr>
        <w:t xml:space="preserve"> montuoti vieną panardinamą nuotekų siurblį vienfaziu varikliu</w:t>
      </w:r>
      <w:r w:rsidR="00655BCC" w:rsidRPr="00655BCC">
        <w:rPr>
          <w:sz w:val="24"/>
          <w:szCs w:val="24"/>
        </w:rPr>
        <w:t>, apsaugos klasė ne žemesnė nei IP68</w:t>
      </w:r>
      <w:r w:rsidRPr="00655BCC">
        <w:rPr>
          <w:sz w:val="24"/>
          <w:szCs w:val="24"/>
        </w:rPr>
        <w:t>;</w:t>
      </w:r>
    </w:p>
    <w:p w14:paraId="1D849343" w14:textId="3465CA03" w:rsidR="00655BCC" w:rsidRPr="00655BCC" w:rsidRDefault="00655BCC" w:rsidP="007F380F">
      <w:pPr>
        <w:pStyle w:val="ListParagraph"/>
        <w:numPr>
          <w:ilvl w:val="0"/>
          <w:numId w:val="34"/>
        </w:numPr>
        <w:spacing w:line="276" w:lineRule="auto"/>
        <w:jc w:val="both"/>
        <w:rPr>
          <w:sz w:val="24"/>
          <w:szCs w:val="24"/>
        </w:rPr>
      </w:pPr>
      <w:r w:rsidRPr="00655BCC">
        <w:rPr>
          <w:sz w:val="24"/>
          <w:szCs w:val="24"/>
        </w:rPr>
        <w:t>siurblio korpusas ketaus, velenas nerūdijančio plieno;</w:t>
      </w:r>
    </w:p>
    <w:p w14:paraId="03F3B44B" w14:textId="77777777" w:rsidR="006A797A" w:rsidRPr="00655BCC" w:rsidRDefault="006A797A" w:rsidP="007F380F">
      <w:pPr>
        <w:pStyle w:val="ListParagraph"/>
        <w:numPr>
          <w:ilvl w:val="0"/>
          <w:numId w:val="34"/>
        </w:numPr>
        <w:spacing w:line="276" w:lineRule="auto"/>
        <w:jc w:val="both"/>
        <w:rPr>
          <w:sz w:val="24"/>
          <w:szCs w:val="24"/>
        </w:rPr>
      </w:pPr>
      <w:r w:rsidRPr="00655BCC">
        <w:rPr>
          <w:sz w:val="24"/>
          <w:szCs w:val="24"/>
        </w:rPr>
        <w:t>slėginio vamzdžio skersmuo DN ≥40 mm, pritekėjimo vamzdžio skersmuo DN ≥110 mm;</w:t>
      </w:r>
    </w:p>
    <w:p w14:paraId="37585A44" w14:textId="77777777" w:rsidR="006A797A" w:rsidRPr="00655BCC" w:rsidRDefault="006A797A" w:rsidP="007F380F">
      <w:pPr>
        <w:pStyle w:val="ListParagraph"/>
        <w:numPr>
          <w:ilvl w:val="0"/>
          <w:numId w:val="34"/>
        </w:numPr>
        <w:spacing w:line="276" w:lineRule="auto"/>
        <w:jc w:val="both"/>
        <w:rPr>
          <w:sz w:val="24"/>
          <w:szCs w:val="24"/>
        </w:rPr>
      </w:pPr>
      <w:r w:rsidRPr="00655BCC">
        <w:rPr>
          <w:sz w:val="24"/>
          <w:szCs w:val="24"/>
        </w:rPr>
        <w:t>siurblio darbo ratas kanalinis su laisvu praėjimu;</w:t>
      </w:r>
    </w:p>
    <w:p w14:paraId="4B5E2730" w14:textId="76123D3F" w:rsidR="00655BCC" w:rsidRPr="00655BCC" w:rsidRDefault="00655BCC" w:rsidP="007F380F">
      <w:pPr>
        <w:pStyle w:val="ListParagraph"/>
        <w:numPr>
          <w:ilvl w:val="0"/>
          <w:numId w:val="34"/>
        </w:numPr>
        <w:spacing w:line="276" w:lineRule="auto"/>
        <w:jc w:val="both"/>
        <w:rPr>
          <w:sz w:val="24"/>
          <w:szCs w:val="24"/>
        </w:rPr>
      </w:pPr>
      <w:proofErr w:type="spellStart"/>
      <w:r w:rsidRPr="00655BCC">
        <w:rPr>
          <w:sz w:val="24"/>
          <w:szCs w:val="24"/>
        </w:rPr>
        <w:t>kėlykla</w:t>
      </w:r>
      <w:proofErr w:type="spellEnd"/>
      <w:r w:rsidRPr="00655BCC">
        <w:rPr>
          <w:sz w:val="24"/>
          <w:szCs w:val="24"/>
        </w:rPr>
        <w:t xml:space="preserve"> turi būti su atbuliniu vožtuvu;</w:t>
      </w:r>
    </w:p>
    <w:p w14:paraId="538BC54F" w14:textId="2EB7E4F5" w:rsidR="006A797A" w:rsidRPr="00655BCC" w:rsidRDefault="006A797A" w:rsidP="007F380F">
      <w:pPr>
        <w:pStyle w:val="ListParagraph"/>
        <w:numPr>
          <w:ilvl w:val="0"/>
          <w:numId w:val="34"/>
        </w:numPr>
        <w:spacing w:line="276" w:lineRule="auto"/>
        <w:jc w:val="both"/>
        <w:rPr>
          <w:sz w:val="24"/>
          <w:szCs w:val="24"/>
        </w:rPr>
      </w:pPr>
      <w:r w:rsidRPr="00655BCC">
        <w:rPr>
          <w:sz w:val="24"/>
          <w:szCs w:val="24"/>
        </w:rPr>
        <w:t xml:space="preserve">siurblio valdymas turi būti paremtas nuotekų </w:t>
      </w:r>
      <w:r w:rsidR="00612ECB" w:rsidRPr="00655BCC">
        <w:rPr>
          <w:sz w:val="24"/>
          <w:szCs w:val="24"/>
        </w:rPr>
        <w:t>lygiu (plūdė ar lygio jutiklis);</w:t>
      </w:r>
    </w:p>
    <w:p w14:paraId="5FD76A16" w14:textId="713385E5" w:rsidR="00612ECB" w:rsidRPr="00655BCC" w:rsidRDefault="00612ECB" w:rsidP="007F380F">
      <w:pPr>
        <w:pStyle w:val="ListParagraph"/>
        <w:numPr>
          <w:ilvl w:val="0"/>
          <w:numId w:val="34"/>
        </w:numPr>
        <w:spacing w:line="276" w:lineRule="auto"/>
        <w:jc w:val="both"/>
        <w:rPr>
          <w:sz w:val="24"/>
          <w:szCs w:val="24"/>
        </w:rPr>
      </w:pPr>
      <w:r w:rsidRPr="00655BCC">
        <w:rPr>
          <w:sz w:val="24"/>
          <w:szCs w:val="24"/>
        </w:rPr>
        <w:t xml:space="preserve">elektra nuotekų </w:t>
      </w:r>
      <w:proofErr w:type="spellStart"/>
      <w:r w:rsidRPr="00655BCC">
        <w:rPr>
          <w:sz w:val="24"/>
          <w:szCs w:val="24"/>
        </w:rPr>
        <w:t>kėlyklai</w:t>
      </w:r>
      <w:proofErr w:type="spellEnd"/>
      <w:r w:rsidRPr="00655BCC">
        <w:rPr>
          <w:sz w:val="24"/>
          <w:szCs w:val="24"/>
        </w:rPr>
        <w:t xml:space="preserve"> atveda</w:t>
      </w:r>
      <w:r w:rsidR="00655BCC" w:rsidRPr="00655BCC">
        <w:rPr>
          <w:sz w:val="24"/>
          <w:szCs w:val="24"/>
        </w:rPr>
        <w:t>ma</w:t>
      </w:r>
      <w:r w:rsidRPr="00655BCC">
        <w:rPr>
          <w:sz w:val="24"/>
          <w:szCs w:val="24"/>
        </w:rPr>
        <w:t xml:space="preserve"> iš vartotojo namų valdos/sklype esančios prijungimo vietos, raštiškai suderinus prijungimo vietą</w:t>
      </w:r>
      <w:r w:rsidR="001B191D" w:rsidRPr="00655BCC">
        <w:rPr>
          <w:sz w:val="24"/>
          <w:szCs w:val="24"/>
        </w:rPr>
        <w:t xml:space="preserve"> su </w:t>
      </w:r>
      <w:r w:rsidR="001B191D" w:rsidRPr="00655BCC">
        <w:rPr>
          <w:bCs/>
          <w:sz w:val="24"/>
          <w:szCs w:val="24"/>
        </w:rPr>
        <w:t>namų valdų/sklypų savininkais ar jų įgaliotais asmenimis.</w:t>
      </w:r>
    </w:p>
    <w:p w14:paraId="341D430A" w14:textId="77777777" w:rsidR="006A797A" w:rsidRPr="008948CA" w:rsidRDefault="006A797A" w:rsidP="006A797A">
      <w:pPr>
        <w:spacing w:line="276" w:lineRule="auto"/>
        <w:ind w:firstLine="720"/>
        <w:jc w:val="both"/>
        <w:rPr>
          <w:sz w:val="24"/>
          <w:szCs w:val="24"/>
        </w:rPr>
      </w:pPr>
    </w:p>
    <w:p w14:paraId="61A19A37" w14:textId="77777777" w:rsidR="006A797A" w:rsidRPr="008948CA" w:rsidRDefault="006A797A" w:rsidP="006A797A">
      <w:pPr>
        <w:spacing w:line="276" w:lineRule="auto"/>
        <w:ind w:firstLine="720"/>
        <w:jc w:val="both"/>
        <w:rPr>
          <w:sz w:val="24"/>
          <w:szCs w:val="24"/>
          <w:u w:val="single"/>
        </w:rPr>
      </w:pPr>
      <w:r w:rsidRPr="008948CA">
        <w:rPr>
          <w:sz w:val="24"/>
          <w:szCs w:val="24"/>
          <w:u w:val="single"/>
        </w:rPr>
        <w:t>Reikalavimai nuotekų siurblinėms</w:t>
      </w:r>
    </w:p>
    <w:p w14:paraId="0FA62A0B" w14:textId="40CB3DCB" w:rsidR="006A797A" w:rsidRPr="00F92937" w:rsidRDefault="006A797A" w:rsidP="006A797A">
      <w:pPr>
        <w:spacing w:line="276" w:lineRule="auto"/>
        <w:ind w:firstLine="720"/>
        <w:jc w:val="both"/>
        <w:rPr>
          <w:sz w:val="24"/>
          <w:szCs w:val="24"/>
        </w:rPr>
      </w:pPr>
      <w:r w:rsidRPr="008948CA">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įskaitant nuotekų </w:t>
      </w:r>
      <w:proofErr w:type="spellStart"/>
      <w:r w:rsidRPr="008948CA">
        <w:rPr>
          <w:sz w:val="24"/>
          <w:szCs w:val="24"/>
        </w:rPr>
        <w:t>debitmatį</w:t>
      </w:r>
      <w:proofErr w:type="spellEnd"/>
      <w:r w:rsidRPr="008948CA">
        <w:rPr>
          <w:sz w:val="24"/>
          <w:szCs w:val="24"/>
        </w:rPr>
        <w:t>. Siurblinės turi būti</w:t>
      </w:r>
      <w:r w:rsidRPr="00F92937">
        <w:rPr>
          <w:sz w:val="24"/>
          <w:szCs w:val="24"/>
        </w:rPr>
        <w:t xml:space="preserve"> sukomplektuotos ir kiek įmanoma pilniau surinktos gamykloje. Statybos vietoje siurblinės turi būti tik sujungtos su </w:t>
      </w:r>
      <w:proofErr w:type="spellStart"/>
      <w:r w:rsidRPr="00F92937">
        <w:rPr>
          <w:sz w:val="24"/>
          <w:szCs w:val="24"/>
        </w:rPr>
        <w:t>nuotakyno</w:t>
      </w:r>
      <w:proofErr w:type="spellEnd"/>
      <w:r w:rsidRPr="00F92937">
        <w:rPr>
          <w:sz w:val="24"/>
          <w:szCs w:val="24"/>
        </w:rPr>
        <w:t>, elektros, valdymo tinklais, bei jų sistemomis. Siurblinių rezervuaro landos uždarymui, turi būti numatytas užrakinamas dangtis.</w:t>
      </w:r>
      <w:r w:rsidR="006B02A5">
        <w:rPr>
          <w:sz w:val="24"/>
          <w:szCs w:val="24"/>
        </w:rPr>
        <w:t xml:space="preserve"> Siurblinės ventiliacijos vamzdžia</w:t>
      </w:r>
      <w:r w:rsidR="00A36844">
        <w:rPr>
          <w:sz w:val="24"/>
          <w:szCs w:val="24"/>
        </w:rPr>
        <w:t>i turi būti su aktyvintos anglies filtrais.</w:t>
      </w:r>
    </w:p>
    <w:p w14:paraId="74A79759" w14:textId="0D9AACD8" w:rsidR="006A797A" w:rsidRPr="00F92937" w:rsidRDefault="006A797A" w:rsidP="006A797A">
      <w:pPr>
        <w:spacing w:line="276" w:lineRule="auto"/>
        <w:ind w:firstLine="720"/>
        <w:jc w:val="both"/>
        <w:rPr>
          <w:sz w:val="24"/>
          <w:szCs w:val="24"/>
        </w:rPr>
      </w:pPr>
      <w:r w:rsidRPr="00F92937">
        <w:rPr>
          <w:sz w:val="24"/>
          <w:szCs w:val="24"/>
        </w:rPr>
        <w:t xml:space="preserve">Siurblinių užrakinamas dangtis žaliuose plotuose gali būti pagamintas iš polietileno,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w:t>
      </w:r>
    </w:p>
    <w:p w14:paraId="5C6629BE" w14:textId="25ED5ECD" w:rsidR="006A797A" w:rsidRPr="00F92937" w:rsidRDefault="006A797A" w:rsidP="006A797A">
      <w:pPr>
        <w:spacing w:line="276" w:lineRule="auto"/>
        <w:ind w:firstLine="720"/>
        <w:jc w:val="both"/>
        <w:rPr>
          <w:sz w:val="24"/>
          <w:szCs w:val="24"/>
        </w:rPr>
      </w:pPr>
      <w:r w:rsidRPr="00F92937">
        <w:rPr>
          <w:sz w:val="24"/>
          <w:szCs w:val="24"/>
        </w:rPr>
        <w:t>Siurblinių korpusas turi būti pagamintas iš polietileno. Siurblinių rezervuare turi būti sumontuoti slėginiai vamzdynai, nešmenų krepšys</w:t>
      </w:r>
      <w:r w:rsidR="006B02A5">
        <w:rPr>
          <w:sz w:val="24"/>
          <w:szCs w:val="24"/>
        </w:rPr>
        <w:t xml:space="preserve"> su iškėlimo grandine, krepšio kreipiančiosios, kopėčios, įlipimo turėklas, aptarnavimo aikštelė iš nerūdijančio plieno AISI 316 (EN 1.44</w:t>
      </w:r>
      <w:r w:rsidRPr="00F92937">
        <w:rPr>
          <w:sz w:val="24"/>
          <w:szCs w:val="24"/>
        </w:rPr>
        <w:t xml:space="preserve">01) arba aukštesnės markės, atbuliniai vožtuvai, sklendės, vamzdyno praplovimo antgaliai, </w:t>
      </w:r>
      <w:r w:rsidR="00A36844">
        <w:rPr>
          <w:sz w:val="24"/>
          <w:szCs w:val="24"/>
        </w:rPr>
        <w:t xml:space="preserve">kalaus ketaus </w:t>
      </w:r>
      <w:r w:rsidRPr="00F92937">
        <w:rPr>
          <w:sz w:val="24"/>
          <w:szCs w:val="24"/>
        </w:rPr>
        <w:t>peilinė sklendė</w:t>
      </w:r>
      <w:r w:rsidR="00A36844">
        <w:rPr>
          <w:sz w:val="24"/>
          <w:szCs w:val="24"/>
        </w:rPr>
        <w:t xml:space="preserve"> </w:t>
      </w:r>
      <w:r w:rsidR="00634310">
        <w:rPr>
          <w:sz w:val="24"/>
          <w:szCs w:val="24"/>
        </w:rPr>
        <w:t>su ne mažesne</w:t>
      </w:r>
      <w:r w:rsidR="00A36844">
        <w:rPr>
          <w:sz w:val="24"/>
          <w:szCs w:val="24"/>
        </w:rPr>
        <w:t xml:space="preserve"> kaip 250 mikronų</w:t>
      </w:r>
      <w:r w:rsidR="00A36844" w:rsidRPr="007444A1">
        <w:rPr>
          <w:sz w:val="24"/>
          <w:szCs w:val="24"/>
        </w:rPr>
        <w:t xml:space="preserve"> antikorozinė danga</w:t>
      </w:r>
      <w:r w:rsidR="00634310">
        <w:rPr>
          <w:sz w:val="24"/>
          <w:szCs w:val="24"/>
        </w:rPr>
        <w:t>.</w:t>
      </w:r>
      <w:r w:rsidR="00A36844" w:rsidRPr="007444A1">
        <w:rPr>
          <w:sz w:val="24"/>
          <w:szCs w:val="24"/>
        </w:rPr>
        <w:t xml:space="preserve"> </w:t>
      </w:r>
      <w:r w:rsidR="00634310">
        <w:rPr>
          <w:sz w:val="24"/>
          <w:szCs w:val="24"/>
        </w:rPr>
        <w:t xml:space="preserve">Peilinė sklendė </w:t>
      </w:r>
      <w:r w:rsidRPr="00F92937">
        <w:rPr>
          <w:sz w:val="24"/>
          <w:szCs w:val="24"/>
        </w:rPr>
        <w:t>su prailginimo velenu (arba šulinyje prieš siurblinę) ir kt. reikiama įranga saugiam siurblinių eksploatavimui.</w:t>
      </w:r>
    </w:p>
    <w:p w14:paraId="565C33F7" w14:textId="77777777" w:rsidR="006A797A" w:rsidRPr="00F92937" w:rsidRDefault="006A797A" w:rsidP="006A797A">
      <w:pPr>
        <w:spacing w:line="276" w:lineRule="auto"/>
        <w:ind w:firstLine="720"/>
        <w:jc w:val="both"/>
        <w:rPr>
          <w:sz w:val="24"/>
          <w:szCs w:val="24"/>
        </w:rPr>
      </w:pPr>
      <w:r w:rsidRPr="00F92937">
        <w:rPr>
          <w:sz w:val="24"/>
          <w:szCs w:val="24"/>
        </w:rPr>
        <w:t xml:space="preserve">Siurblinių rezervuaras turi būti sandarus, aprūpintas </w:t>
      </w:r>
      <w:proofErr w:type="spellStart"/>
      <w:r w:rsidRPr="00F92937">
        <w:rPr>
          <w:sz w:val="24"/>
          <w:szCs w:val="24"/>
        </w:rPr>
        <w:t>moviniais</w:t>
      </w:r>
      <w:proofErr w:type="spellEnd"/>
      <w:r w:rsidRPr="00F92937">
        <w:rPr>
          <w:sz w:val="24"/>
          <w:szCs w:val="24"/>
        </w:rPr>
        <w:t xml:space="preserve"> antgaliais pritekėjimo vamzdynui, ventiliacijos stovui, elektros kabeliams, valdymo kabeliams, slėginiam vamzdynui prijungti (pravesti). Siurblinių darbinis (naudingas) rezervuaro tūris turi garantuoti ne trumpesnį kaip </w:t>
      </w:r>
      <w:r>
        <w:rPr>
          <w:sz w:val="24"/>
          <w:szCs w:val="24"/>
        </w:rPr>
        <w:t>gamintojo rekomenduojamą</w:t>
      </w:r>
      <w:r w:rsidRPr="00F92937">
        <w:rPr>
          <w:sz w:val="24"/>
          <w:szCs w:val="24"/>
        </w:rPr>
        <w:t xml:space="preserve"> vieno siurblio darbo laiką.</w:t>
      </w:r>
    </w:p>
    <w:p w14:paraId="2A4271AF" w14:textId="77777777" w:rsidR="006A797A" w:rsidRPr="00F92937" w:rsidRDefault="006A797A" w:rsidP="006A797A">
      <w:pPr>
        <w:spacing w:line="276" w:lineRule="auto"/>
        <w:ind w:firstLine="720"/>
        <w:jc w:val="both"/>
        <w:rPr>
          <w:sz w:val="24"/>
          <w:szCs w:val="24"/>
        </w:rPr>
      </w:pPr>
      <w:r w:rsidRPr="00F92937">
        <w:rPr>
          <w:sz w:val="24"/>
          <w:szCs w:val="24"/>
        </w:rPr>
        <w:t>Siurblinių rezervuaro landoje turi būti rakinamas dangtis. Slėginio vamzdžio skersmuo DN ≥63 mm, pritekėjimo vamzdžio skersmuo DN ≥200 mm.</w:t>
      </w:r>
    </w:p>
    <w:p w14:paraId="52101014" w14:textId="77777777" w:rsidR="006A797A" w:rsidRPr="00F92937" w:rsidRDefault="006A797A" w:rsidP="006A797A">
      <w:pPr>
        <w:spacing w:line="276" w:lineRule="auto"/>
        <w:ind w:firstLine="709"/>
        <w:jc w:val="both"/>
        <w:rPr>
          <w:b/>
          <w:i/>
          <w:sz w:val="24"/>
          <w:szCs w:val="24"/>
        </w:rPr>
      </w:pPr>
      <w:r w:rsidRPr="00F92937">
        <w:rPr>
          <w:b/>
          <w:i/>
          <w:sz w:val="24"/>
          <w:szCs w:val="24"/>
        </w:rPr>
        <w:t>Reikalavimai siurblio konstrukcijai</w:t>
      </w:r>
    </w:p>
    <w:p w14:paraId="4D45B05F" w14:textId="77777777" w:rsidR="006A797A" w:rsidRPr="00F92937" w:rsidRDefault="006A797A" w:rsidP="006A797A">
      <w:pPr>
        <w:spacing w:line="276" w:lineRule="auto"/>
        <w:ind w:firstLine="720"/>
        <w:jc w:val="both"/>
        <w:rPr>
          <w:sz w:val="24"/>
          <w:szCs w:val="24"/>
        </w:rPr>
      </w:pPr>
      <w:r w:rsidRPr="00F92937">
        <w:rPr>
          <w:sz w:val="24"/>
          <w:szCs w:val="24"/>
        </w:rPr>
        <w:t xml:space="preserve">Siurblinių siurblių darbo ratas turi būti kanalinis,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6A326177" w14:textId="462EE265" w:rsidR="006A797A" w:rsidRPr="00415956" w:rsidRDefault="006A797A" w:rsidP="006A797A">
      <w:pPr>
        <w:spacing w:line="276" w:lineRule="auto"/>
        <w:ind w:firstLine="709"/>
        <w:jc w:val="both"/>
        <w:rPr>
          <w:sz w:val="24"/>
          <w:szCs w:val="24"/>
          <w:u w:val="single"/>
        </w:rPr>
      </w:pPr>
      <w:r>
        <w:rPr>
          <w:sz w:val="24"/>
          <w:szCs w:val="24"/>
          <w:u w:val="single"/>
        </w:rPr>
        <w:t>Reikalavimai nuotekų siurblinių a</w:t>
      </w:r>
      <w:r w:rsidRPr="00415956">
        <w:rPr>
          <w:sz w:val="24"/>
          <w:szCs w:val="24"/>
          <w:u w:val="single"/>
        </w:rPr>
        <w:t>utomatik</w:t>
      </w:r>
      <w:r>
        <w:rPr>
          <w:sz w:val="24"/>
          <w:szCs w:val="24"/>
          <w:u w:val="single"/>
        </w:rPr>
        <w:t>ai ir valdymui</w:t>
      </w:r>
    </w:p>
    <w:p w14:paraId="29D204CC" w14:textId="4111F8E1" w:rsidR="006A797A" w:rsidRDefault="00A36844" w:rsidP="006A797A">
      <w:pPr>
        <w:pStyle w:val="ListNumber2"/>
        <w:spacing w:line="276" w:lineRule="auto"/>
        <w:ind w:left="0" w:firstLine="709"/>
        <w:jc w:val="both"/>
        <w:rPr>
          <w:sz w:val="24"/>
        </w:rPr>
      </w:pPr>
      <w:r w:rsidRPr="00A36844">
        <w:rPr>
          <w:sz w:val="24"/>
          <w:szCs w:val="24"/>
        </w:rPr>
        <w:t xml:space="preserve">Nuotekų siurbliai turi būti valdomi išmaniąja dažnio pavara, kuri leidžia siurbliams pašalinti apnašas ir atkimšti užsikimšimus tada, kai to reikia, nustatyti optimalų greitį energijos efektyvumui ir sąnaudų taupymui (adaptyvi funkcija), užtikrina minkštą siurblių paleidimą ir stabdymą. </w:t>
      </w:r>
      <w:r w:rsidR="006A797A" w:rsidRPr="00A36844">
        <w:rPr>
          <w:sz w:val="24"/>
          <w:szCs w:val="24"/>
        </w:rPr>
        <w:t>Duomenys apie nuotekų siurblinių siurblių darbą (veikia/neveikia</w:t>
      </w:r>
      <w:r w:rsidR="006A797A" w:rsidRPr="009D0A69">
        <w:rPr>
          <w:sz w:val="24"/>
        </w:rPr>
        <w:t xml:space="preserve">/gedimas), avarinį nuotekų lygį bei nuotekų debitą bei </w:t>
      </w:r>
      <w:r w:rsidR="006A797A" w:rsidRPr="009D0A69">
        <w:rPr>
          <w:sz w:val="24"/>
        </w:rPr>
        <w:lastRenderedPageBreak/>
        <w:t>įsilaužimą į nuote</w:t>
      </w:r>
      <w:r w:rsidR="00655BCC">
        <w:rPr>
          <w:sz w:val="24"/>
        </w:rPr>
        <w:t>kų siurblinę</w:t>
      </w:r>
      <w:r w:rsidR="006A797A" w:rsidRPr="009D0A69">
        <w:rPr>
          <w:sz w:val="24"/>
        </w:rPr>
        <w:t xml:space="preserve"> turi būti perduodami į UAB „</w:t>
      </w:r>
      <w:r w:rsidR="009F0797">
        <w:rPr>
          <w:sz w:val="24"/>
        </w:rPr>
        <w:t>Molėtų vanduo</w:t>
      </w:r>
      <w:r w:rsidR="006A797A" w:rsidRPr="009D0A69">
        <w:rPr>
          <w:sz w:val="24"/>
        </w:rPr>
        <w:t xml:space="preserve">“ </w:t>
      </w:r>
      <w:r w:rsidR="006A797A" w:rsidRPr="008A0FB2">
        <w:rPr>
          <w:sz w:val="24"/>
        </w:rPr>
        <w:t>dispečerinę</w:t>
      </w:r>
      <w:r w:rsidR="009F0797" w:rsidRPr="008A0FB2">
        <w:rPr>
          <w:sz w:val="24"/>
        </w:rPr>
        <w:t xml:space="preserve">, esančią </w:t>
      </w:r>
      <w:r w:rsidR="009F0797" w:rsidRPr="008A0FB2">
        <w:rPr>
          <w:sz w:val="24"/>
          <w:szCs w:val="24"/>
        </w:rPr>
        <w:t>nuotekų</w:t>
      </w:r>
      <w:r w:rsidR="009F0797" w:rsidRPr="00E65CE5">
        <w:rPr>
          <w:sz w:val="24"/>
          <w:szCs w:val="24"/>
        </w:rPr>
        <w:t xml:space="preserve"> valymo įrenginių patalpose</w:t>
      </w:r>
      <w:r w:rsidR="006A797A" w:rsidRPr="009D0A69">
        <w:rPr>
          <w:sz w:val="24"/>
        </w:rPr>
        <w:t xml:space="preserve"> ir saugomi personaliniame kompiuteryje. Duomenys turi būti perduoti GSM (mobiliojo telefono) tinklo pagalba. </w:t>
      </w:r>
      <w:r w:rsidR="006A797A" w:rsidRPr="00073378">
        <w:rPr>
          <w:sz w:val="24"/>
        </w:rPr>
        <w:t xml:space="preserve">Planuojama, kad iš dispečerinės bus galima </w:t>
      </w:r>
      <w:r w:rsidR="006A797A">
        <w:rPr>
          <w:sz w:val="24"/>
        </w:rPr>
        <w:t>valdyti</w:t>
      </w:r>
      <w:r w:rsidR="006A797A" w:rsidRPr="00073378">
        <w:rPr>
          <w:sz w:val="24"/>
        </w:rPr>
        <w:t xml:space="preserve"> siurblinių</w:t>
      </w:r>
      <w:r w:rsidR="006A797A">
        <w:rPr>
          <w:sz w:val="24"/>
        </w:rPr>
        <w:t xml:space="preserve"> </w:t>
      </w:r>
      <w:r w:rsidR="006A797A" w:rsidRPr="00073378">
        <w:rPr>
          <w:sz w:val="24"/>
        </w:rPr>
        <w:t xml:space="preserve">darbo procesą ir perrašyti eksploatacinius duomenis. Tačiau </w:t>
      </w:r>
      <w:r w:rsidR="009F0797">
        <w:rPr>
          <w:sz w:val="24"/>
        </w:rPr>
        <w:t>turi būti numatyta i</w:t>
      </w:r>
      <w:r w:rsidR="006A797A">
        <w:rPr>
          <w:sz w:val="24"/>
        </w:rPr>
        <w:t>r rankinio valdymo vietoje galimybė.</w:t>
      </w:r>
      <w:r w:rsidR="006A797A" w:rsidRPr="009D0A69">
        <w:rPr>
          <w:sz w:val="24"/>
        </w:rPr>
        <w:t xml:space="preserve"> </w:t>
      </w:r>
      <w:r w:rsidR="009F0797">
        <w:rPr>
          <w:sz w:val="24"/>
          <w:szCs w:val="24"/>
        </w:rPr>
        <w:t>Dispečerinės</w:t>
      </w:r>
      <w:r w:rsidR="00634310">
        <w:rPr>
          <w:sz w:val="24"/>
          <w:szCs w:val="24"/>
        </w:rPr>
        <w:t xml:space="preserve"> esamame</w:t>
      </w:r>
      <w:r w:rsidR="009F0797">
        <w:rPr>
          <w:sz w:val="24"/>
          <w:szCs w:val="24"/>
        </w:rPr>
        <w:t xml:space="preserve"> kompiuteryje įrengti duomenų priėmimą, vizualizaciją, parametrų ataskaitų ir aliarminių pranešimų formavimą ir spausdinimą</w:t>
      </w:r>
      <w:r w:rsidR="006A797A" w:rsidRPr="009D0A69">
        <w:rPr>
          <w:sz w:val="24"/>
        </w:rPr>
        <w:t>.</w:t>
      </w:r>
    </w:p>
    <w:p w14:paraId="790ED588" w14:textId="039690FE" w:rsidR="006A797A" w:rsidRPr="00597AF3" w:rsidRDefault="006A797A" w:rsidP="006A797A">
      <w:pPr>
        <w:spacing w:line="276" w:lineRule="auto"/>
        <w:ind w:firstLine="720"/>
        <w:jc w:val="both"/>
        <w:rPr>
          <w:sz w:val="24"/>
          <w:szCs w:val="24"/>
          <w:u w:val="single"/>
        </w:rPr>
      </w:pPr>
      <w:r w:rsidRPr="00597AF3">
        <w:rPr>
          <w:sz w:val="24"/>
          <w:szCs w:val="24"/>
          <w:u w:val="single"/>
        </w:rPr>
        <w:t xml:space="preserve">Reikalavimai </w:t>
      </w:r>
      <w:r w:rsidR="004E4AFD">
        <w:rPr>
          <w:sz w:val="24"/>
          <w:szCs w:val="24"/>
          <w:u w:val="single"/>
        </w:rPr>
        <w:t xml:space="preserve">nuotekų siurblinių </w:t>
      </w:r>
      <w:r>
        <w:rPr>
          <w:sz w:val="24"/>
          <w:szCs w:val="24"/>
          <w:u w:val="single"/>
        </w:rPr>
        <w:t>sklypo sutvarkymui</w:t>
      </w:r>
    </w:p>
    <w:p w14:paraId="4922B0ED" w14:textId="7003FDD1" w:rsidR="006A797A" w:rsidRPr="00597AF3" w:rsidRDefault="006A797A" w:rsidP="006A797A">
      <w:pPr>
        <w:spacing w:line="276" w:lineRule="auto"/>
        <w:ind w:firstLine="720"/>
        <w:jc w:val="both"/>
        <w:rPr>
          <w:sz w:val="24"/>
          <w:szCs w:val="24"/>
        </w:rPr>
      </w:pPr>
      <w:r w:rsidRPr="00597AF3">
        <w:rPr>
          <w:sz w:val="24"/>
          <w:szCs w:val="24"/>
        </w:rPr>
        <w:t xml:space="preserve">Numatomas planuojamų </w:t>
      </w:r>
      <w:r w:rsidR="004E4AFD">
        <w:rPr>
          <w:sz w:val="24"/>
          <w:szCs w:val="24"/>
        </w:rPr>
        <w:t xml:space="preserve">nuotekų </w:t>
      </w:r>
      <w:r w:rsidRPr="00597AF3">
        <w:rPr>
          <w:sz w:val="24"/>
          <w:szCs w:val="24"/>
        </w:rPr>
        <w:t>siurblinių aptvėrimas</w:t>
      </w:r>
      <w:r>
        <w:rPr>
          <w:sz w:val="24"/>
          <w:szCs w:val="24"/>
        </w:rPr>
        <w:t xml:space="preserve"> (išskyrus po važiuojamąja dalimi ar takų vietoje suplanuotas siurblines, jei nėra kitos galimybės)</w:t>
      </w:r>
      <w:r w:rsidRPr="00597AF3">
        <w:rPr>
          <w:sz w:val="24"/>
          <w:szCs w:val="24"/>
        </w:rPr>
        <w:t xml:space="preserve">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000B73C2">
        <w:rPr>
          <w:sz w:val="24"/>
          <w:szCs w:val="24"/>
        </w:rPr>
        <w:t xml:space="preserve">ne plonesnių nei </w:t>
      </w:r>
      <w:r w:rsidRPr="00597AF3">
        <w:rPr>
          <w:sz w:val="24"/>
          <w:szCs w:val="24"/>
        </w:rPr>
        <w:t>5 mm storio. Įrengti dvivėrius rakinamus vartus iš tos pačios medžiagos.</w:t>
      </w:r>
    </w:p>
    <w:p w14:paraId="7F0AF2AC" w14:textId="4AF0710C" w:rsidR="00D11519" w:rsidRPr="00011E30" w:rsidRDefault="00655BCC" w:rsidP="00011E30">
      <w:pPr>
        <w:pStyle w:val="ListNumber2"/>
        <w:spacing w:line="276" w:lineRule="auto"/>
        <w:ind w:left="0" w:firstLine="709"/>
        <w:jc w:val="both"/>
        <w:rPr>
          <w:sz w:val="24"/>
        </w:rPr>
      </w:pPr>
      <w:r>
        <w:rPr>
          <w:sz w:val="24"/>
        </w:rPr>
        <w:t>Kiekvienai nuotekų siurblinei</w:t>
      </w:r>
      <w:r w:rsidR="006A797A" w:rsidRPr="00736DF2">
        <w:rPr>
          <w:sz w:val="24"/>
        </w:rPr>
        <w:t xml:space="preserve"> turi būti įvertintas galimas gruntinio vandens ir lietaus vandens patekimas į esamus savitakinius nuotekų</w:t>
      </w:r>
      <w:r>
        <w:rPr>
          <w:sz w:val="24"/>
        </w:rPr>
        <w:t xml:space="preserve"> tinklus. Siurblinių</w:t>
      </w:r>
      <w:r w:rsidR="006A797A" w:rsidRPr="00736DF2">
        <w:rPr>
          <w:sz w:val="24"/>
        </w:rPr>
        <w:t xml:space="preserve"> </w:t>
      </w:r>
      <w:proofErr w:type="spellStart"/>
      <w:r w:rsidR="006A797A" w:rsidRPr="00736DF2">
        <w:rPr>
          <w:sz w:val="24"/>
        </w:rPr>
        <w:t>nuogrindos</w:t>
      </w:r>
      <w:proofErr w:type="spellEnd"/>
      <w:r w:rsidR="006A797A" w:rsidRPr="00736DF2">
        <w:rPr>
          <w:sz w:val="24"/>
        </w:rPr>
        <w:t xml:space="preserve"> ir privažiavimai iš betono trinkelių dangos, perimetru</w:t>
      </w:r>
      <w:r w:rsidR="006A797A">
        <w:rPr>
          <w:sz w:val="24"/>
        </w:rPr>
        <w:t xml:space="preserve"> su bortais</w:t>
      </w:r>
      <w:r w:rsidR="006A797A" w:rsidRPr="00597AF3">
        <w:rPr>
          <w:sz w:val="24"/>
        </w:rPr>
        <w:t>.</w:t>
      </w:r>
    </w:p>
    <w:p w14:paraId="273AB0CC" w14:textId="77777777" w:rsidR="00B826C7" w:rsidRPr="00F92937" w:rsidRDefault="00B826C7" w:rsidP="00AC36BA">
      <w:pPr>
        <w:pStyle w:val="NormalWeb"/>
        <w:spacing w:before="0" w:beforeAutospacing="0" w:after="0" w:line="276" w:lineRule="auto"/>
        <w:ind w:firstLine="709"/>
        <w:jc w:val="both"/>
      </w:pPr>
    </w:p>
    <w:p w14:paraId="1F576FFF" w14:textId="77777777" w:rsidR="00AA0448" w:rsidRPr="006E5139" w:rsidRDefault="00AA0448" w:rsidP="00AA0448">
      <w:pPr>
        <w:pStyle w:val="Heading2"/>
        <w:tabs>
          <w:tab w:val="clear" w:pos="1569"/>
          <w:tab w:val="num" w:pos="993"/>
        </w:tabs>
        <w:ind w:left="1418" w:hanging="1418"/>
      </w:pPr>
      <w:bookmarkStart w:id="54" w:name="_Toc97560969"/>
      <w:bookmarkStart w:id="55" w:name="_Toc205810055"/>
      <w:r w:rsidRPr="006E5139">
        <w:t>Statybvietė</w:t>
      </w:r>
      <w:bookmarkEnd w:id="54"/>
      <w:bookmarkEnd w:id="55"/>
    </w:p>
    <w:p w14:paraId="78704FEB" w14:textId="4AC1DCB0" w:rsidR="00AA0448" w:rsidRPr="006E5139" w:rsidRDefault="00AA0448" w:rsidP="00AA0448">
      <w:pPr>
        <w:pStyle w:val="Heading3"/>
        <w:widowControl/>
        <w:shd w:val="clear" w:color="auto" w:fill="auto"/>
        <w:autoSpaceDE/>
        <w:autoSpaceDN/>
        <w:adjustRightInd/>
        <w:spacing w:before="0" w:line="276" w:lineRule="auto"/>
        <w:rPr>
          <w:color w:val="auto"/>
          <w:szCs w:val="24"/>
        </w:rPr>
      </w:pPr>
      <w:bookmarkStart w:id="56" w:name="_Toc444948752"/>
      <w:bookmarkStart w:id="57" w:name="_Toc97560970"/>
      <w:bookmarkStart w:id="58" w:name="_Toc205810056"/>
      <w:r w:rsidRPr="006E5139">
        <w:rPr>
          <w:color w:val="auto"/>
          <w:szCs w:val="24"/>
        </w:rPr>
        <w:t>2</w:t>
      </w:r>
      <w:r w:rsidR="00452301">
        <w:rPr>
          <w:color w:val="auto"/>
          <w:szCs w:val="24"/>
        </w:rPr>
        <w:t>.7</w:t>
      </w:r>
      <w:r w:rsidRPr="006E5139">
        <w:rPr>
          <w:color w:val="auto"/>
          <w:szCs w:val="24"/>
        </w:rPr>
        <w:t>.1. Darbų vykdymas žiemos metu</w:t>
      </w:r>
      <w:bookmarkEnd w:id="56"/>
      <w:bookmarkEnd w:id="57"/>
      <w:bookmarkEnd w:id="58"/>
    </w:p>
    <w:p w14:paraId="07B6D2C0" w14:textId="77777777" w:rsidR="00AA0448" w:rsidRPr="006E5139" w:rsidRDefault="00AA0448" w:rsidP="00AA0448">
      <w:pPr>
        <w:spacing w:line="276" w:lineRule="auto"/>
        <w:ind w:firstLine="540"/>
        <w:jc w:val="both"/>
        <w:rPr>
          <w:sz w:val="24"/>
          <w:szCs w:val="24"/>
        </w:rPr>
      </w:pPr>
      <w:r w:rsidRPr="006E5139">
        <w:rPr>
          <w:sz w:val="24"/>
          <w:szCs w:val="24"/>
        </w:rPr>
        <w:t>Visoje statybos teritorijose šaltuoju metų periodu visi statybos darbai turi būti sustabdyti arba pristabdyti jei kokybiškas darbų atlikimas tokiomis sąlygomis yra neįmanomas (Tikslus darbų sustabdymo laikas bus nustatytas Rangovo. Užsakovas gali rekomenduoti Rangovui, kad darbus galima sustabdyti be jokio finansinio atlygio). Visos tranšėjos turi būti užkastos iki šio laikotarpio. Žiemos periodo metu statybvietėse negali būti palikta statybinių ar pagalbinių medžiagų, iškasto grunto, statybinės įrangos/ar laikinų statybinių konstrukcijų Tuo atveju jei Rangovas vis tik paliktų žiemos periodui ką nors iš išvardintų dalykų, Užsakovas turi teisę juos iš statybvietės patraukti pats arba Rangovo sąskaita, be jokio formalaus Rangovo įspėjimo. Jei tokio patraukimo metu kokia nors Rangovui priklausanti įranga ar medžiagos patiria nuostolių, šie nuostoliai yra vienapusiškai Rangovo išlaidos.</w:t>
      </w:r>
    </w:p>
    <w:p w14:paraId="0BBFC447" w14:textId="77777777" w:rsidR="00AA0448" w:rsidRPr="006E5139" w:rsidRDefault="00AA0448" w:rsidP="00AA0448">
      <w:pPr>
        <w:spacing w:line="276" w:lineRule="auto"/>
        <w:ind w:firstLine="540"/>
        <w:jc w:val="both"/>
        <w:rPr>
          <w:sz w:val="24"/>
          <w:szCs w:val="24"/>
        </w:rPr>
      </w:pPr>
    </w:p>
    <w:p w14:paraId="56D997EE" w14:textId="0D8F3A72" w:rsidR="00AA0448" w:rsidRPr="006E5139" w:rsidRDefault="00AA0448" w:rsidP="00AA0448">
      <w:pPr>
        <w:pStyle w:val="Heading3"/>
        <w:widowControl/>
        <w:shd w:val="clear" w:color="auto" w:fill="auto"/>
        <w:autoSpaceDE/>
        <w:autoSpaceDN/>
        <w:adjustRightInd/>
        <w:spacing w:before="0" w:line="276" w:lineRule="auto"/>
        <w:rPr>
          <w:color w:val="auto"/>
          <w:szCs w:val="24"/>
        </w:rPr>
      </w:pPr>
      <w:bookmarkStart w:id="59" w:name="_Toc444948753"/>
      <w:bookmarkStart w:id="60" w:name="_Toc97560971"/>
      <w:bookmarkStart w:id="61" w:name="_Toc205810057"/>
      <w:r w:rsidRPr="006E5139">
        <w:rPr>
          <w:color w:val="auto"/>
          <w:szCs w:val="24"/>
        </w:rPr>
        <w:t>2.</w:t>
      </w:r>
      <w:r w:rsidR="00452301">
        <w:rPr>
          <w:color w:val="auto"/>
          <w:szCs w:val="24"/>
        </w:rPr>
        <w:t>7</w:t>
      </w:r>
      <w:r w:rsidRPr="006E5139">
        <w:rPr>
          <w:color w:val="auto"/>
          <w:szCs w:val="24"/>
        </w:rPr>
        <w:t>.2. Vykdomų darbų sauga</w:t>
      </w:r>
      <w:bookmarkEnd w:id="59"/>
      <w:bookmarkEnd w:id="60"/>
      <w:bookmarkEnd w:id="61"/>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lastRenderedPageBreak/>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5E7FEC29" w:rsidR="00AA0448" w:rsidRPr="006E5139" w:rsidRDefault="00AA0448" w:rsidP="007F380F">
      <w:pPr>
        <w:numPr>
          <w:ilvl w:val="0"/>
          <w:numId w:val="9"/>
        </w:numPr>
        <w:spacing w:line="276" w:lineRule="auto"/>
        <w:jc w:val="both"/>
        <w:rPr>
          <w:sz w:val="24"/>
          <w:szCs w:val="24"/>
        </w:rPr>
      </w:pPr>
      <w:r w:rsidRPr="006E5139">
        <w:rPr>
          <w:sz w:val="24"/>
          <w:szCs w:val="24"/>
        </w:rPr>
        <w:t>Apšvietimas turi atitikti Lietuvos Respublikos reikalavimus. Avarinis apšvietimas taip pat turi būti užtikrintas. Statybos aikštelės apšvietimas nakties metu turi būti tinkamas.</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77777777" w:rsidR="00AA0448" w:rsidRPr="006E5139" w:rsidRDefault="00AA0448" w:rsidP="00AA0448">
      <w:pPr>
        <w:spacing w:line="276" w:lineRule="auto"/>
        <w:ind w:firstLine="540"/>
        <w:jc w:val="both"/>
        <w:rPr>
          <w:sz w:val="24"/>
          <w:szCs w:val="24"/>
        </w:rPr>
      </w:pPr>
      <w:r w:rsidRPr="006E5139">
        <w:rPr>
          <w:sz w:val="24"/>
          <w:szCs w:val="24"/>
        </w:rPr>
        <w:t>Statybos aikštelės lankytojai turi būti tinkamai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62" w:name="_Toc444948754"/>
      <w:bookmarkStart w:id="63" w:name="_Toc205810058"/>
      <w:r w:rsidR="00A1116A" w:rsidRPr="00932D6D">
        <w:rPr>
          <w:szCs w:val="28"/>
        </w:rPr>
        <w:lastRenderedPageBreak/>
        <w:t>BENDROSIOS TECHNINĖS SPECIFIKACIJOS</w:t>
      </w:r>
      <w:bookmarkEnd w:id="62"/>
      <w:bookmarkEnd w:id="63"/>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4" w:name="_Toc444948755"/>
      <w:bookmarkStart w:id="65" w:name="_Toc205810059"/>
      <w:r w:rsidRPr="00F92937">
        <w:rPr>
          <w:szCs w:val="28"/>
        </w:rPr>
        <w:t>BENDRIEJI REIKALAVIMAI</w:t>
      </w:r>
      <w:bookmarkEnd w:id="64"/>
      <w:bookmarkEnd w:id="65"/>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6" w:name="_Toc444948757"/>
      <w:bookmarkStart w:id="67" w:name="_Toc205810060"/>
      <w:r w:rsidRPr="00F92937">
        <w:rPr>
          <w:color w:val="auto"/>
          <w:szCs w:val="24"/>
        </w:rPr>
        <w:t>Laikinasis sandėliavimas</w:t>
      </w:r>
      <w:bookmarkEnd w:id="66"/>
      <w:bookmarkEnd w:id="67"/>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8" w:name="_Toc444948758"/>
      <w:bookmarkStart w:id="69" w:name="_Toc205810061"/>
      <w:r w:rsidRPr="00F92937">
        <w:rPr>
          <w:color w:val="auto"/>
          <w:szCs w:val="24"/>
        </w:rPr>
        <w:t>Teisė naudotis svetima žeme einančiais keliais</w:t>
      </w:r>
      <w:bookmarkEnd w:id="68"/>
      <w:bookmarkEnd w:id="69"/>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70" w:name="_Toc444948759"/>
      <w:bookmarkStart w:id="71" w:name="_Toc205810062"/>
      <w:r w:rsidRPr="00F92937">
        <w:rPr>
          <w:color w:val="auto"/>
          <w:szCs w:val="24"/>
        </w:rPr>
        <w:t>Patekimas į privačios žemės sklypą</w:t>
      </w:r>
      <w:bookmarkEnd w:id="70"/>
      <w:bookmarkEnd w:id="71"/>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72" w:name="_Toc444948762"/>
      <w:bookmarkStart w:id="73" w:name="_Toc205810063"/>
      <w:r w:rsidRPr="00F92937">
        <w:rPr>
          <w:color w:val="auto"/>
          <w:szCs w:val="24"/>
        </w:rPr>
        <w:t>Standartai</w:t>
      </w:r>
      <w:bookmarkEnd w:id="72"/>
      <w:bookmarkEnd w:id="73"/>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68C7156B" w14:textId="77777777" w:rsidR="00AA38B4" w:rsidRPr="00F92937" w:rsidRDefault="00B50357" w:rsidP="009B2068">
      <w:pPr>
        <w:spacing w:line="276" w:lineRule="auto"/>
        <w:ind w:firstLine="539"/>
        <w:jc w:val="both"/>
        <w:rPr>
          <w:sz w:val="24"/>
          <w:szCs w:val="24"/>
        </w:rPr>
      </w:pPr>
      <w:r w:rsidRPr="00F92937">
        <w:rPr>
          <w:sz w:val="24"/>
          <w:szCs w:val="24"/>
        </w:rPr>
        <w:t>Ten, kur Lietuvos nacionaliniai reglamentai, techniniai standartai, statybos ir aplinkos normos yra griežtesnės nei konkretūs šiose specifikacijose nurodyti standartai, pirmenybė suteikiam</w:t>
      </w:r>
      <w:r w:rsidR="00AA38B4" w:rsidRPr="00F92937">
        <w:rPr>
          <w:sz w:val="24"/>
          <w:szCs w:val="24"/>
        </w:rPr>
        <w:t xml:space="preserve">a Lietuvos standartui ar normai, kurias sudaro STR (Lietuvos statybos techniniai reglamentai), LST (Lietuvos standartas) normos ir nurodymai. Paminėtos normos apima visus medžiagų kokybės, jų sustatymo ir kokybės sąlygų aspektus, kurių reikalaujama atliekant statybos darbus. </w:t>
      </w:r>
    </w:p>
    <w:p w14:paraId="388DA61A" w14:textId="20619EAD" w:rsidR="00AA38B4" w:rsidRPr="00F92937" w:rsidRDefault="00AA38B4" w:rsidP="009B2068">
      <w:pPr>
        <w:spacing w:line="276" w:lineRule="auto"/>
        <w:ind w:firstLine="539"/>
        <w:jc w:val="both"/>
        <w:rPr>
          <w:sz w:val="24"/>
          <w:szCs w:val="24"/>
        </w:rPr>
      </w:pPr>
      <w:r w:rsidRPr="00F92937">
        <w:rPr>
          <w:sz w:val="24"/>
          <w:szCs w:val="24"/>
        </w:rPr>
        <w:t xml:space="preserve">Jei Tiekėjas siūlo medžiagas, prekes, gaminius ir darbus pagal aukščiau nepaminėtas normas, </w:t>
      </w:r>
      <w:r w:rsidR="000002A8">
        <w:rPr>
          <w:sz w:val="24"/>
          <w:szCs w:val="24"/>
        </w:rPr>
        <w:t xml:space="preserve">Rangovas turi gauti </w:t>
      </w:r>
      <w:r w:rsidR="007475CF">
        <w:rPr>
          <w:sz w:val="24"/>
          <w:szCs w:val="24"/>
        </w:rPr>
        <w:t xml:space="preserve">Inžinieriaus / </w:t>
      </w:r>
      <w:r w:rsidR="00801443">
        <w:rPr>
          <w:sz w:val="24"/>
          <w:szCs w:val="24"/>
        </w:rPr>
        <w:t>Užsakovo</w:t>
      </w:r>
      <w:r w:rsidRPr="00F92937">
        <w:rPr>
          <w:sz w:val="24"/>
          <w:szCs w:val="24"/>
        </w:rPr>
        <w:t xml:space="preserve"> patvirtinimą. Pa</w:t>
      </w:r>
      <w:r w:rsidR="000002A8">
        <w:rPr>
          <w:sz w:val="24"/>
          <w:szCs w:val="24"/>
        </w:rPr>
        <w:t xml:space="preserve">tvirtinimui Rangovas </w:t>
      </w:r>
      <w:r w:rsidR="007475CF">
        <w:rPr>
          <w:sz w:val="24"/>
          <w:szCs w:val="24"/>
        </w:rPr>
        <w:t xml:space="preserve">Inžinieriui / </w:t>
      </w:r>
      <w:r w:rsidR="00801443">
        <w:rPr>
          <w:sz w:val="24"/>
          <w:szCs w:val="24"/>
        </w:rPr>
        <w:t>Užsakovui</w:t>
      </w:r>
      <w:r w:rsidRPr="00F92937">
        <w:rPr>
          <w:sz w:val="24"/>
          <w:szCs w:val="24"/>
        </w:rPr>
        <w:t>, gavus atitinkamą jo prašymą, pateikia (užsieninio) standarto, patvirtinančio atitinkamų medžiagų, darbų ir pan. kokybę, kopiją arba tiekėjo išduotą dokumentą, kuris patvirtina, kad šių medžiagų savybės atitinka LST nuostatas vietinėms medžiagoms.</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4" w:name="_Toc444948763"/>
      <w:bookmarkStart w:id="75" w:name="_Toc205810064"/>
      <w:r w:rsidRPr="00F92937">
        <w:rPr>
          <w:color w:val="auto"/>
          <w:szCs w:val="24"/>
        </w:rPr>
        <w:t>Mato vienetai, lygių bei aukščių pažymos ir reperiai</w:t>
      </w:r>
      <w:bookmarkEnd w:id="74"/>
      <w:bookmarkEnd w:id="75"/>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6" w:name="_Toc444948764"/>
      <w:bookmarkStart w:id="77" w:name="_Toc205810065"/>
      <w:r w:rsidRPr="00F92937">
        <w:rPr>
          <w:color w:val="auto"/>
          <w:szCs w:val="24"/>
        </w:rPr>
        <w:t>Darbo valandos ir dienos</w:t>
      </w:r>
      <w:bookmarkEnd w:id="76"/>
      <w:bookmarkEnd w:id="77"/>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8" w:name="_Toc444948765"/>
      <w:bookmarkStart w:id="79" w:name="_Toc205810066"/>
      <w:r w:rsidRPr="00F92937">
        <w:rPr>
          <w:color w:val="auto"/>
          <w:szCs w:val="24"/>
        </w:rPr>
        <w:lastRenderedPageBreak/>
        <w:t>Sauga darbe</w:t>
      </w:r>
      <w:bookmarkEnd w:id="78"/>
      <w:bookmarkEnd w:id="79"/>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80" w:name="_Toc444948766"/>
      <w:bookmarkStart w:id="81" w:name="_Toc205810067"/>
      <w:r w:rsidRPr="00F92937">
        <w:rPr>
          <w:color w:val="auto"/>
          <w:szCs w:val="24"/>
        </w:rPr>
        <w:t>Medžiagų</w:t>
      </w:r>
      <w:r w:rsidR="00B14DC4" w:rsidRPr="00F92937">
        <w:rPr>
          <w:color w:val="auto"/>
          <w:szCs w:val="24"/>
        </w:rPr>
        <w:t xml:space="preserve"> ir darbų kokybė</w:t>
      </w:r>
      <w:bookmarkEnd w:id="80"/>
      <w:bookmarkEnd w:id="81"/>
    </w:p>
    <w:p w14:paraId="68D36098" w14:textId="77777777"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būti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w:t>
      </w:r>
    </w:p>
    <w:p w14:paraId="102D9A8A" w14:textId="77777777" w:rsidR="00D7185E" w:rsidRPr="00F92937" w:rsidRDefault="00D7185E" w:rsidP="009B2068">
      <w:pPr>
        <w:spacing w:line="276" w:lineRule="auto"/>
        <w:ind w:firstLine="540"/>
        <w:jc w:val="both"/>
        <w:rPr>
          <w:sz w:val="24"/>
          <w:szCs w:val="24"/>
        </w:rPr>
      </w:pPr>
      <w:r w:rsidRPr="00F92937">
        <w:rPr>
          <w:sz w:val="24"/>
          <w:szCs w:val="24"/>
        </w:rPr>
        <w:t xml:space="preserve">Naudojamos medžiagos turi būti atsparios korozijai ar reikiamai apdorotos užtikrinant pakankamą apsaugą.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77777777" w:rsidR="00D7185E" w:rsidRPr="00F92937" w:rsidRDefault="00D7185E" w:rsidP="009B2068">
      <w:pPr>
        <w:spacing w:line="276" w:lineRule="auto"/>
        <w:ind w:firstLine="540"/>
        <w:jc w:val="both"/>
        <w:rPr>
          <w:sz w:val="24"/>
          <w:szCs w:val="24"/>
        </w:rPr>
      </w:pPr>
      <w:r w:rsidRPr="00F92937">
        <w:rPr>
          <w:sz w:val="24"/>
          <w:szCs w:val="24"/>
        </w:rPr>
        <w:t>Rangovas turi garantuoti, kad visi įrengimai būtų tinkamos konstrukcijos, be defektų, teisingai surinkti ir sumontuoti, pagaminti iš kokybiškų medžiagų ir neturėtų pratekėjimų, lūžimų ar kitų gedimų. Naudojamos medžiagos turi būti tinkamos darbo sąlygoms.</w:t>
      </w:r>
    </w:p>
    <w:p w14:paraId="10B1471C" w14:textId="0718BB62"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 jas pakeisti į naujas atsarginės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 ir lengvas techninis aptarnavimas;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77777777"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Pr="00F92937">
        <w:rPr>
          <w:sz w:val="24"/>
          <w:szCs w:val="24"/>
        </w:rPr>
        <w:t>galima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82" w:name="_Toc444948767"/>
      <w:bookmarkStart w:id="83" w:name="_Toc205810068"/>
      <w:r w:rsidRPr="00F92937">
        <w:rPr>
          <w:color w:val="auto"/>
          <w:szCs w:val="24"/>
        </w:rPr>
        <w:lastRenderedPageBreak/>
        <w:t>Medžiagų įpakavimas ir saugojimas</w:t>
      </w:r>
      <w:bookmarkEnd w:id="82"/>
      <w:bookmarkEnd w:id="83"/>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4" w:name="_Toc444948768"/>
      <w:bookmarkStart w:id="85" w:name="_Toc205810069"/>
      <w:r w:rsidRPr="00F92937">
        <w:rPr>
          <w:color w:val="auto"/>
          <w:szCs w:val="24"/>
        </w:rPr>
        <w:t>Esami inžineriniai tinklai, objektai ir instaliacijos</w:t>
      </w:r>
      <w:bookmarkEnd w:id="84"/>
      <w:bookmarkEnd w:id="85"/>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6" w:name="_Toc444948769"/>
      <w:bookmarkStart w:id="87" w:name="_Toc205810070"/>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6"/>
      <w:bookmarkEnd w:id="87"/>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8" w:name="_Toc444948770"/>
      <w:bookmarkStart w:id="89" w:name="_Toc205810071"/>
      <w:r w:rsidRPr="00F92937">
        <w:rPr>
          <w:color w:val="auto"/>
          <w:szCs w:val="24"/>
        </w:rPr>
        <w:t>Ryšiai su komunalinių paslaugų įmonėmis ir savivaldybe</w:t>
      </w:r>
      <w:bookmarkEnd w:id="88"/>
      <w:bookmarkEnd w:id="89"/>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90" w:name="_Toc90192023"/>
      <w:bookmarkStart w:id="91" w:name="_Toc111989256"/>
      <w:bookmarkStart w:id="92" w:name="_Toc444948772"/>
      <w:bookmarkStart w:id="93" w:name="_Toc205810072"/>
      <w:r w:rsidRPr="00F92937">
        <w:rPr>
          <w:color w:val="auto"/>
          <w:szCs w:val="24"/>
        </w:rPr>
        <w:t>Pakeistos įrangos išvežimas ir šalinimas</w:t>
      </w:r>
      <w:bookmarkEnd w:id="90"/>
      <w:bookmarkEnd w:id="91"/>
      <w:bookmarkEnd w:id="92"/>
      <w:bookmarkEnd w:id="93"/>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lastRenderedPageBreak/>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4" w:name="_Toc90192024"/>
      <w:bookmarkStart w:id="95" w:name="_Toc111989257"/>
      <w:bookmarkStart w:id="96" w:name="_Toc444948773"/>
      <w:bookmarkStart w:id="97" w:name="_Toc205810073"/>
      <w:r w:rsidRPr="00F92937">
        <w:rPr>
          <w:color w:val="auto"/>
          <w:szCs w:val="24"/>
        </w:rPr>
        <w:t>Higienos reikalavimai</w:t>
      </w:r>
      <w:bookmarkEnd w:id="94"/>
      <w:bookmarkEnd w:id="95"/>
      <w:bookmarkEnd w:id="96"/>
      <w:bookmarkEnd w:id="97"/>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8" w:name="_Toc111989258"/>
      <w:bookmarkStart w:id="99" w:name="_Toc444948774"/>
      <w:bookmarkStart w:id="100" w:name="_Toc205810074"/>
      <w:r w:rsidRPr="00F92937">
        <w:rPr>
          <w:color w:val="auto"/>
          <w:szCs w:val="24"/>
        </w:rPr>
        <w:t>Reikalavimai aplinkos apsaugai</w:t>
      </w:r>
      <w:bookmarkEnd w:id="98"/>
      <w:bookmarkEnd w:id="99"/>
      <w:bookmarkEnd w:id="100"/>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101" w:name="_Toc90192025"/>
      <w:bookmarkStart w:id="102" w:name="_Toc111989259"/>
      <w:bookmarkStart w:id="103" w:name="_Toc444948775"/>
      <w:bookmarkStart w:id="104" w:name="_Toc205810075"/>
      <w:r w:rsidRPr="00F92937">
        <w:rPr>
          <w:color w:val="auto"/>
          <w:szCs w:val="24"/>
        </w:rPr>
        <w:t>Transporto organizavimas</w:t>
      </w:r>
      <w:bookmarkEnd w:id="101"/>
      <w:bookmarkEnd w:id="102"/>
      <w:bookmarkEnd w:id="103"/>
      <w:bookmarkEnd w:id="104"/>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5" w:name="_Toc444948776"/>
      <w:bookmarkStart w:id="106" w:name="_Toc205810076"/>
      <w:r w:rsidRPr="00F92937">
        <w:rPr>
          <w:color w:val="auto"/>
          <w:szCs w:val="24"/>
        </w:rPr>
        <w:t>Nepatogumai vietos gyventojams</w:t>
      </w:r>
      <w:bookmarkEnd w:id="105"/>
      <w:bookmarkEnd w:id="106"/>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7" w:name="_Toc90192028"/>
      <w:bookmarkStart w:id="108" w:name="_Toc111989260"/>
      <w:bookmarkStart w:id="109" w:name="_Toc444948777"/>
      <w:bookmarkStart w:id="110" w:name="_Toc205810077"/>
      <w:r w:rsidRPr="00F92937">
        <w:rPr>
          <w:color w:val="auto"/>
          <w:szCs w:val="24"/>
        </w:rPr>
        <w:t>Išpildomieji brėžiniai</w:t>
      </w:r>
      <w:bookmarkEnd w:id="107"/>
      <w:r w:rsidRPr="00F92937">
        <w:rPr>
          <w:color w:val="auto"/>
          <w:szCs w:val="24"/>
        </w:rPr>
        <w:t xml:space="preserve"> ir kadastriniai tyrinėjimai</w:t>
      </w:r>
      <w:bookmarkEnd w:id="108"/>
      <w:bookmarkEnd w:id="109"/>
      <w:bookmarkEnd w:id="110"/>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11" w:name="_Toc444948779"/>
      <w:bookmarkStart w:id="112" w:name="_Toc97640117"/>
      <w:bookmarkStart w:id="113" w:name="_Toc205810078"/>
      <w:r w:rsidRPr="00414CB4">
        <w:rPr>
          <w:color w:val="auto"/>
          <w:szCs w:val="24"/>
        </w:rPr>
        <w:t>Mokymai</w:t>
      </w:r>
      <w:bookmarkEnd w:id="111"/>
      <w:bookmarkEnd w:id="112"/>
      <w:bookmarkEnd w:id="113"/>
    </w:p>
    <w:p w14:paraId="4F6C8262" w14:textId="53810715" w:rsidR="0077750C" w:rsidRPr="004256C3" w:rsidRDefault="0077750C" w:rsidP="0077750C">
      <w:pPr>
        <w:spacing w:line="276" w:lineRule="auto"/>
        <w:ind w:firstLine="902"/>
        <w:jc w:val="both"/>
        <w:rPr>
          <w:sz w:val="24"/>
          <w:szCs w:val="24"/>
        </w:rPr>
      </w:pPr>
      <w:r w:rsidRPr="00414CB4">
        <w:rPr>
          <w:sz w:val="24"/>
          <w:szCs w:val="24"/>
        </w:rPr>
        <w:t>Rangovas turi savo sąskaita pravesti mokymus (kursus) Užsakovo darbuotojams (bent vienam asmeni</w:t>
      </w:r>
      <w:r>
        <w:rPr>
          <w:sz w:val="24"/>
          <w:szCs w:val="24"/>
        </w:rPr>
        <w:t>ui</w:t>
      </w:r>
      <w:r w:rsidRPr="00414CB4">
        <w:rPr>
          <w:sz w:val="24"/>
          <w:szCs w:val="24"/>
        </w:rPr>
        <w:t xml:space="preserve">) ir </w:t>
      </w:r>
      <w:r w:rsidRPr="004256C3">
        <w:rPr>
          <w:sz w:val="24"/>
          <w:szCs w:val="24"/>
        </w:rPr>
        <w:t xml:space="preserve">vartotojui (bent vienam asmeniui, kurių sklype įrengiamos nuotekų </w:t>
      </w:r>
      <w:proofErr w:type="spellStart"/>
      <w:r w:rsidRPr="004256C3">
        <w:rPr>
          <w:sz w:val="24"/>
          <w:szCs w:val="24"/>
        </w:rPr>
        <w:t>kėlyklos</w:t>
      </w:r>
      <w:proofErr w:type="spellEnd"/>
      <w:r w:rsidRPr="004256C3">
        <w:rPr>
          <w:sz w:val="24"/>
          <w:szCs w:val="24"/>
        </w:rPr>
        <w:t>), kaip eksploatuoti ir tinkamai prižiūrėti pastatytą objektą ir jame sumontuotą įrangą.</w:t>
      </w:r>
      <w:r w:rsidR="004256C3" w:rsidRPr="004256C3">
        <w:rPr>
          <w:sz w:val="24"/>
          <w:szCs w:val="24"/>
        </w:rPr>
        <w:t xml:space="preserve"> Mokymai turi vykti </w:t>
      </w:r>
      <w:r w:rsidR="004256C3" w:rsidRPr="004256C3">
        <w:rPr>
          <w:sz w:val="24"/>
          <w:szCs w:val="24"/>
        </w:rPr>
        <w:lastRenderedPageBreak/>
        <w:t>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4" w:name="_Toc444948780"/>
      <w:bookmarkStart w:id="115" w:name="_Toc97640118"/>
      <w:bookmarkStart w:id="116" w:name="_Toc205810079"/>
      <w:r w:rsidRPr="00414CB4">
        <w:rPr>
          <w:color w:val="auto"/>
          <w:szCs w:val="24"/>
        </w:rPr>
        <w:t>Eksploatacijos ir priežiūros instrukcijos</w:t>
      </w:r>
      <w:bookmarkEnd w:id="114"/>
      <w:bookmarkEnd w:id="115"/>
      <w:bookmarkEnd w:id="116"/>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7" w:name="_Toc444948781"/>
      <w:bookmarkStart w:id="118" w:name="_Toc205810080"/>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7"/>
      <w:bookmarkEnd w:id="118"/>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9" w:name="_Toc444948782"/>
      <w:bookmarkStart w:id="120" w:name="_Toc205810081"/>
      <w:r w:rsidRPr="00F92937">
        <w:rPr>
          <w:color w:val="auto"/>
          <w:szCs w:val="24"/>
        </w:rPr>
        <w:t>Bendroji dalis</w:t>
      </w:r>
      <w:bookmarkEnd w:id="119"/>
      <w:bookmarkEnd w:id="120"/>
    </w:p>
    <w:p w14:paraId="78186C41" w14:textId="77777777"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gamybą,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21" w:name="_Toc165091663"/>
      <w:bookmarkStart w:id="122" w:name="_Toc173061135"/>
      <w:bookmarkStart w:id="123" w:name="_Toc173120475"/>
      <w:bookmarkStart w:id="124" w:name="_Toc173120660"/>
      <w:bookmarkStart w:id="125" w:name="_Toc173722049"/>
      <w:bookmarkStart w:id="126" w:name="_Toc173808973"/>
      <w:bookmarkStart w:id="127" w:name="_Toc173811089"/>
      <w:bookmarkStart w:id="128" w:name="_Toc444948784"/>
      <w:bookmarkStart w:id="129" w:name="_Toc205810082"/>
      <w:r w:rsidRPr="00F92937">
        <w:t>Triukšmo ir vibracijos slopinimas</w:t>
      </w:r>
      <w:bookmarkEnd w:id="121"/>
      <w:bookmarkEnd w:id="122"/>
      <w:bookmarkEnd w:id="123"/>
      <w:bookmarkEnd w:id="124"/>
      <w:bookmarkEnd w:id="125"/>
      <w:bookmarkEnd w:id="126"/>
      <w:bookmarkEnd w:id="127"/>
      <w:bookmarkEnd w:id="128"/>
      <w:bookmarkEnd w:id="129"/>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30" w:name="_Toc165091664"/>
      <w:bookmarkStart w:id="131" w:name="_Toc173061136"/>
      <w:bookmarkStart w:id="132" w:name="_Toc173120476"/>
      <w:bookmarkStart w:id="133" w:name="_Toc173120661"/>
      <w:bookmarkStart w:id="134" w:name="_Toc173722050"/>
      <w:bookmarkStart w:id="135" w:name="_Toc173808974"/>
      <w:bookmarkStart w:id="136" w:name="_Toc173811090"/>
      <w:bookmarkStart w:id="137" w:name="_Toc444948785"/>
      <w:bookmarkStart w:id="138" w:name="_Toc205810083"/>
      <w:r w:rsidRPr="00F92937">
        <w:t>Darbų sauga</w:t>
      </w:r>
      <w:bookmarkEnd w:id="130"/>
      <w:bookmarkEnd w:id="131"/>
      <w:bookmarkEnd w:id="132"/>
      <w:bookmarkEnd w:id="133"/>
      <w:bookmarkEnd w:id="134"/>
      <w:bookmarkEnd w:id="135"/>
      <w:bookmarkEnd w:id="136"/>
      <w:bookmarkEnd w:id="137"/>
      <w:bookmarkEnd w:id="138"/>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9" w:name="_Toc444948787"/>
      <w:bookmarkStart w:id="140" w:name="_Toc205810084"/>
      <w:r w:rsidRPr="00F92937">
        <w:rPr>
          <w:color w:val="auto"/>
          <w:szCs w:val="24"/>
        </w:rPr>
        <w:t>Plastikiniai</w:t>
      </w:r>
      <w:r w:rsidR="00F13B2F" w:rsidRPr="00F92937">
        <w:rPr>
          <w:color w:val="auto"/>
          <w:szCs w:val="24"/>
        </w:rPr>
        <w:t xml:space="preserve"> vamzdžiai</w:t>
      </w:r>
      <w:bookmarkEnd w:id="139"/>
      <w:bookmarkEnd w:id="140"/>
    </w:p>
    <w:p w14:paraId="6C916BB2" w14:textId="77777777" w:rsidR="00FC4E6D" w:rsidRPr="00F92937" w:rsidRDefault="00FC4E6D" w:rsidP="009B2068">
      <w:pPr>
        <w:spacing w:line="276" w:lineRule="auto"/>
        <w:ind w:firstLine="567"/>
        <w:jc w:val="both"/>
        <w:rPr>
          <w:b/>
          <w:sz w:val="24"/>
          <w:szCs w:val="24"/>
        </w:rPr>
      </w:pPr>
      <w:bookmarkStart w:id="141" w:name="_Toc444948788"/>
      <w:r w:rsidRPr="00F92937">
        <w:rPr>
          <w:b/>
          <w:sz w:val="24"/>
          <w:szCs w:val="24"/>
        </w:rPr>
        <w:t>Plastikiniai PVC vamzdžiai</w:t>
      </w:r>
    </w:p>
    <w:p w14:paraId="21DD87D3" w14:textId="77777777"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41"/>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t>PE vamzdžiai</w:t>
      </w:r>
    </w:p>
    <w:p w14:paraId="27108B57" w14:textId="515C8DB0" w:rsidR="00F13B2F" w:rsidRPr="00F92937" w:rsidRDefault="00F13B2F" w:rsidP="009B2068">
      <w:pPr>
        <w:spacing w:line="276" w:lineRule="auto"/>
        <w:ind w:firstLine="540"/>
        <w:jc w:val="both"/>
        <w:rPr>
          <w:sz w:val="24"/>
          <w:szCs w:val="24"/>
        </w:rPr>
      </w:pPr>
      <w:r w:rsidRPr="00F92937">
        <w:rPr>
          <w:sz w:val="24"/>
          <w:szCs w:val="24"/>
        </w:rPr>
        <w:lastRenderedPageBreak/>
        <w:t xml:space="preserve">PE vamzdžiai ir sujungiamosios vamzdyno dalys turi atitikti LST EN 12201, LST ISO 4427 </w:t>
      </w:r>
      <w:r w:rsidR="009F40B5">
        <w:rPr>
          <w:sz w:val="24"/>
          <w:szCs w:val="24"/>
        </w:rPr>
        <w:t xml:space="preserve">ar lygiaverčių </w:t>
      </w:r>
      <w:r w:rsidRPr="00F92937">
        <w:rPr>
          <w:sz w:val="24"/>
          <w:szCs w:val="24"/>
        </w:rPr>
        <w:t>standartų reikalavimus (vanduo ir nuotekos). Jei kitaip nenurodyta, vamzdžiai ir sujungiamosios vamzdyno dalys turi tikti mažiausiai PN10 darbiniam slėgiui.</w:t>
      </w:r>
    </w:p>
    <w:p w14:paraId="40BE5F86" w14:textId="3EDF556C"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6C255C">
        <w:rPr>
          <w:sz w:val="24"/>
          <w:szCs w:val="24"/>
        </w:rPr>
        <w:t>deklaraciją</w:t>
      </w:r>
      <w:r w:rsidRPr="00F92937">
        <w:rPr>
          <w:sz w:val="24"/>
          <w:szCs w:val="24"/>
        </w:rPr>
        <w:t>, išduotus Lietuvoje.</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42"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51833BE4"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lastRenderedPageBreak/>
        <w:tab/>
        <w:t xml:space="preserve">Patvirtinta atitikties sertifikatu PAS </w:t>
      </w:r>
      <w:r w:rsidRPr="00CE546A">
        <w:rPr>
          <w:sz w:val="24"/>
          <w:szCs w:val="24"/>
          <w:lang w:eastAsia="ar-SA"/>
        </w:rPr>
        <w:t>1075</w:t>
      </w:r>
      <w:r w:rsidR="007065D3" w:rsidRPr="00CE546A">
        <w:rPr>
          <w:sz w:val="24"/>
          <w:szCs w:val="24"/>
          <w:lang w:eastAsia="ar-SA"/>
        </w:rPr>
        <w:t xml:space="preserve"> teikiant kartu su vamzdžiais</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42"/>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3"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345549BC" w:rsidR="004D601A" w:rsidRPr="00CE546A"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Patvirtinta atitikties sertifikatu </w:t>
      </w:r>
      <w:r w:rsidRPr="00CE546A">
        <w:rPr>
          <w:sz w:val="24"/>
          <w:szCs w:val="24"/>
          <w:lang w:eastAsia="ar-SA"/>
        </w:rPr>
        <w:t>PAS 1075</w:t>
      </w:r>
      <w:r w:rsidR="007065D3" w:rsidRPr="00CE546A">
        <w:rPr>
          <w:sz w:val="24"/>
          <w:szCs w:val="24"/>
          <w:lang w:eastAsia="ar-SA"/>
        </w:rPr>
        <w:t xml:space="preserve"> teikiant kartu su vamzdžiais</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3"/>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4" w:name="_Toc444948789"/>
      <w:bookmarkStart w:id="145" w:name="_Toc205810085"/>
      <w:r w:rsidRPr="00F92937">
        <w:rPr>
          <w:color w:val="auto"/>
          <w:szCs w:val="24"/>
        </w:rPr>
        <w:t>Nerūdijančio plieno vamzdžiai</w:t>
      </w:r>
      <w:bookmarkEnd w:id="144"/>
      <w:bookmarkEnd w:id="145"/>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66B48A27" w:rsidR="00F40ABA" w:rsidRPr="00F92937" w:rsidRDefault="00F40ABA" w:rsidP="007F380F">
      <w:pPr>
        <w:numPr>
          <w:ilvl w:val="0"/>
          <w:numId w:val="18"/>
        </w:numPr>
        <w:spacing w:line="276" w:lineRule="auto"/>
        <w:jc w:val="both"/>
        <w:rPr>
          <w:sz w:val="24"/>
          <w:szCs w:val="24"/>
        </w:rPr>
      </w:pPr>
      <w:r w:rsidRPr="00F92937">
        <w:rPr>
          <w:sz w:val="24"/>
          <w:szCs w:val="24"/>
        </w:rPr>
        <w:lastRenderedPageBreak/>
        <w:t>vamzdžiai pagaminti suvirinant iš nerūdijančio rūgštims atsparaus plieno, kurio kokybė turi atitikti EN 1.4404 arba 1.4301 reikalavimus;</w:t>
      </w:r>
    </w:p>
    <w:p w14:paraId="27C16A1D" w14:textId="781EA892" w:rsidR="00F40ABA" w:rsidRPr="00F92937" w:rsidRDefault="00F40ABA" w:rsidP="007F380F">
      <w:pPr>
        <w:numPr>
          <w:ilvl w:val="0"/>
          <w:numId w:val="18"/>
        </w:numPr>
        <w:spacing w:line="276" w:lineRule="auto"/>
        <w:jc w:val="both"/>
        <w:rPr>
          <w:sz w:val="24"/>
          <w:szCs w:val="24"/>
        </w:rPr>
      </w:pPr>
      <w:r w:rsidRPr="00F92937">
        <w:rPr>
          <w:sz w:val="24"/>
          <w:szCs w:val="24"/>
        </w:rPr>
        <w:t>skersmens ir sienelės storio paklaida atitikti ISO 1127</w:t>
      </w:r>
      <w:r w:rsidR="009F40B5">
        <w:rPr>
          <w:sz w:val="24"/>
          <w:szCs w:val="24"/>
        </w:rPr>
        <w:t xml:space="preserve"> ar lygiavertį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77777777" w:rsidR="007525F5" w:rsidRPr="00F92937" w:rsidRDefault="007525F5" w:rsidP="009B2068">
      <w:pPr>
        <w:spacing w:line="276" w:lineRule="auto"/>
        <w:ind w:left="1260"/>
        <w:jc w:val="both"/>
        <w:rPr>
          <w:sz w:val="24"/>
          <w:szCs w:val="24"/>
        </w:rPr>
      </w:pPr>
      <w:r w:rsidRPr="00F92937">
        <w:rPr>
          <w:sz w:val="24"/>
          <w:szCs w:val="24"/>
        </w:rPr>
        <w:t>skersmuo (mm);                                        Sienelės storis (mm)</w:t>
      </w:r>
    </w:p>
    <w:p w14:paraId="75E341C7" w14:textId="77777777" w:rsidR="007525F5" w:rsidRPr="00F92937" w:rsidRDefault="007525F5" w:rsidP="009B2068">
      <w:pPr>
        <w:spacing w:line="276" w:lineRule="auto"/>
        <w:ind w:left="1260"/>
        <w:jc w:val="both"/>
        <w:rPr>
          <w:sz w:val="24"/>
          <w:szCs w:val="24"/>
        </w:rPr>
      </w:pPr>
      <w:r w:rsidRPr="00F92937">
        <w:rPr>
          <w:sz w:val="24"/>
          <w:szCs w:val="24"/>
        </w:rPr>
        <w:t xml:space="preserve">mažiau 80 mm                                                        1,6 </w:t>
      </w:r>
    </w:p>
    <w:p w14:paraId="2A5F5EA3" w14:textId="77777777" w:rsidR="007525F5" w:rsidRPr="00F92937" w:rsidRDefault="007525F5" w:rsidP="009B2068">
      <w:pPr>
        <w:spacing w:line="276" w:lineRule="auto"/>
        <w:ind w:left="1260"/>
        <w:jc w:val="both"/>
        <w:rPr>
          <w:sz w:val="24"/>
          <w:szCs w:val="24"/>
        </w:rPr>
      </w:pP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77777777" w:rsidR="007525F5" w:rsidRPr="00F92937" w:rsidRDefault="007525F5" w:rsidP="009B2068">
      <w:pPr>
        <w:spacing w:line="276" w:lineRule="auto"/>
        <w:ind w:left="1260"/>
        <w:jc w:val="both"/>
        <w:rPr>
          <w:sz w:val="24"/>
          <w:szCs w:val="24"/>
        </w:rPr>
      </w:pPr>
      <w:r w:rsidRPr="00F92937">
        <w:rPr>
          <w:sz w:val="24"/>
          <w:szCs w:val="24"/>
        </w:rPr>
        <w:t xml:space="preserve">          300-500                                                         3.0</w:t>
      </w:r>
    </w:p>
    <w:p w14:paraId="094CF73E" w14:textId="0DFB2173"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atitikti </w:t>
      </w:r>
      <w:r w:rsidR="000A0410" w:rsidRPr="00F92937">
        <w:rPr>
          <w:sz w:val="24"/>
          <w:szCs w:val="24"/>
        </w:rPr>
        <w:t xml:space="preserve">1.4301 </w:t>
      </w:r>
      <w:r w:rsidR="009F40B5">
        <w:rPr>
          <w:sz w:val="24"/>
          <w:szCs w:val="24"/>
        </w:rPr>
        <w:t xml:space="preserve">ar aukštesnės klasės </w:t>
      </w:r>
      <w:r w:rsidR="000A0410" w:rsidRPr="00F92937">
        <w:rPr>
          <w:sz w:val="24"/>
          <w:szCs w:val="24"/>
        </w:rPr>
        <w:t>reikalavimus.</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6" w:name="_Toc173061140"/>
      <w:bookmarkStart w:id="147" w:name="_Toc173120482"/>
      <w:bookmarkStart w:id="148" w:name="_Toc173120667"/>
      <w:bookmarkStart w:id="149" w:name="_Toc173722056"/>
      <w:bookmarkStart w:id="150" w:name="_Toc173808980"/>
      <w:bookmarkStart w:id="151" w:name="_Toc173811096"/>
      <w:bookmarkStart w:id="152" w:name="_Toc348099217"/>
      <w:bookmarkStart w:id="153" w:name="_Toc444948790"/>
      <w:bookmarkStart w:id="154" w:name="_Toc205810086"/>
      <w:r w:rsidRPr="00F92937">
        <w:rPr>
          <w:color w:val="auto"/>
          <w:szCs w:val="24"/>
        </w:rPr>
        <w:t>Kalaus ketaus fasoninės dalys</w:t>
      </w:r>
      <w:bookmarkEnd w:id="146"/>
      <w:bookmarkEnd w:id="147"/>
      <w:bookmarkEnd w:id="148"/>
      <w:bookmarkEnd w:id="149"/>
      <w:bookmarkEnd w:id="150"/>
      <w:bookmarkEnd w:id="151"/>
      <w:bookmarkEnd w:id="152"/>
      <w:bookmarkEnd w:id="153"/>
      <w:bookmarkEnd w:id="154"/>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F92937"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 xml:space="preserve">standartus. Kaliojo ketaus fasoninių dalių bandymai atliekami pagal LST EN 545 arba LST EN 598 </w:t>
      </w:r>
      <w:r w:rsidR="00D24C47">
        <w:rPr>
          <w:sz w:val="24"/>
          <w:szCs w:val="24"/>
        </w:rPr>
        <w:t xml:space="preserve">ar lygiaverčių </w:t>
      </w:r>
      <w:r w:rsidRPr="00F92937">
        <w:rPr>
          <w:sz w:val="24"/>
          <w:szCs w:val="24"/>
        </w:rPr>
        <w:t>standartų reikalavimus.</w:t>
      </w:r>
    </w:p>
    <w:p w14:paraId="6AC36CA1" w14:textId="000DAECD" w:rsidR="005D04FA" w:rsidRDefault="005D04FA" w:rsidP="00612051">
      <w:pPr>
        <w:spacing w:line="276" w:lineRule="auto"/>
        <w:ind w:firstLine="540"/>
        <w:jc w:val="both"/>
        <w:rPr>
          <w:sz w:val="24"/>
          <w:szCs w:val="24"/>
        </w:rPr>
      </w:pPr>
      <w:r w:rsidRPr="00F92937">
        <w:rPr>
          <w:sz w:val="24"/>
          <w:szCs w:val="24"/>
        </w:rPr>
        <w:t xml:space="preserve">Visos kaliojo ketaus fasoninės </w:t>
      </w:r>
      <w:r w:rsidRPr="00612051">
        <w:rPr>
          <w:sz w:val="24"/>
          <w:szCs w:val="24"/>
        </w:rPr>
        <w:t>detalės iš vidaus ir iš išorės padengtos korozijai atsparia danga</w:t>
      </w:r>
      <w:r w:rsidR="00CE546A">
        <w:rPr>
          <w:sz w:val="24"/>
          <w:szCs w:val="24"/>
        </w:rPr>
        <w:t xml:space="preserve"> pagal </w:t>
      </w:r>
      <w:r w:rsidR="00CE546A" w:rsidRPr="00612051">
        <w:rPr>
          <w:sz w:val="24"/>
          <w:szCs w:val="24"/>
        </w:rPr>
        <w:t>LST EN 14901</w:t>
      </w:r>
      <w:r w:rsidR="00CE546A">
        <w:rPr>
          <w:sz w:val="24"/>
          <w:szCs w:val="24"/>
        </w:rPr>
        <w:t xml:space="preserve">, </w:t>
      </w:r>
      <w:r w:rsidRPr="00612051">
        <w:rPr>
          <w:sz w:val="24"/>
          <w:szCs w:val="24"/>
        </w:rPr>
        <w:t>kurios stor</w:t>
      </w:r>
      <w:r w:rsidR="00CE546A">
        <w:rPr>
          <w:sz w:val="24"/>
          <w:szCs w:val="24"/>
        </w:rPr>
        <w:t>is ne mažesnis kaip 250</w:t>
      </w:r>
      <w:r w:rsidR="004E581E">
        <w:rPr>
          <w:sz w:val="24"/>
          <w:szCs w:val="24"/>
        </w:rPr>
        <w:t xml:space="preserve"> mikronų</w:t>
      </w:r>
      <w:r w:rsidRPr="00612051">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49D9DC78"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5" w:name="_Toc444948791"/>
      <w:bookmarkStart w:id="156" w:name="_Toc205810087"/>
      <w:r w:rsidRPr="00F92937">
        <w:rPr>
          <w:color w:val="auto"/>
          <w:szCs w:val="24"/>
        </w:rPr>
        <w:t>Varžtai, veržlės ir poveržlės</w:t>
      </w:r>
      <w:bookmarkEnd w:id="155"/>
      <w:bookmarkEnd w:id="156"/>
    </w:p>
    <w:p w14:paraId="657E1050" w14:textId="71F53F09" w:rsidR="00256C10" w:rsidRPr="00F92937" w:rsidRDefault="00256C10" w:rsidP="009B2068">
      <w:pPr>
        <w:spacing w:line="276" w:lineRule="auto"/>
        <w:ind w:firstLine="540"/>
        <w:jc w:val="both"/>
        <w:rPr>
          <w:sz w:val="24"/>
          <w:szCs w:val="24"/>
        </w:rPr>
      </w:pPr>
      <w:r w:rsidRPr="00F92937">
        <w:rPr>
          <w:sz w:val="24"/>
          <w:szCs w:val="24"/>
        </w:rPr>
        <w:t>Varžtai, veržlės ir poveržlės, skirti nerūdijančio plieno elementų tvirtinimui, turi būti pagaminti iš rūgštims atsparaus nerūdijančio plieno, kurio kokybė turi atitikti EN 1.4404</w:t>
      </w:r>
      <w:r w:rsidR="00D24C47">
        <w:rPr>
          <w:sz w:val="24"/>
          <w:szCs w:val="24"/>
        </w:rPr>
        <w:t xml:space="preserve"> ar aukštesnės klasės</w:t>
      </w:r>
      <w:r w:rsidRPr="00F92937">
        <w:rPr>
          <w:sz w:val="24"/>
          <w:szCs w:val="24"/>
        </w:rPr>
        <w:t>.</w:t>
      </w:r>
    </w:p>
    <w:p w14:paraId="3044C1CD" w14:textId="2F6AFCF7" w:rsidR="00256C10" w:rsidRPr="00F92937" w:rsidRDefault="00256C10" w:rsidP="009B2068">
      <w:pPr>
        <w:spacing w:line="276" w:lineRule="auto"/>
        <w:ind w:firstLine="540"/>
        <w:jc w:val="both"/>
        <w:rPr>
          <w:sz w:val="24"/>
          <w:szCs w:val="24"/>
        </w:rPr>
      </w:pPr>
      <w:r w:rsidRPr="00F92937">
        <w:rPr>
          <w:sz w:val="24"/>
          <w:szCs w:val="24"/>
        </w:rPr>
        <w:t>Visi varžtai, veržlės, poveržlės, turi būti pagaminti iš tempimui atsparaus nerūd</w:t>
      </w:r>
      <w:r w:rsidR="003122E8" w:rsidRPr="00F92937">
        <w:rPr>
          <w:sz w:val="24"/>
          <w:szCs w:val="24"/>
        </w:rPr>
        <w:t>ij</w:t>
      </w:r>
      <w:r w:rsidRPr="00F92937">
        <w:rPr>
          <w:sz w:val="24"/>
          <w:szCs w:val="24"/>
        </w:rPr>
        <w:t>a</w:t>
      </w:r>
      <w:r w:rsidR="003122E8" w:rsidRPr="00F92937">
        <w:rPr>
          <w:sz w:val="24"/>
          <w:szCs w:val="24"/>
        </w:rPr>
        <w:t>n</w:t>
      </w:r>
      <w:r w:rsidRPr="00F92937">
        <w:rPr>
          <w:sz w:val="24"/>
          <w:szCs w:val="24"/>
        </w:rPr>
        <w:t>čio plieno su metriniu sriegiu, vadovaujantis ISO ir šešiakampėmis galvutėmis.</w:t>
      </w:r>
      <w:r w:rsidR="003122E8" w:rsidRPr="00F92937">
        <w:rPr>
          <w:sz w:val="24"/>
          <w:szCs w:val="24"/>
        </w:rPr>
        <w:t xml:space="preserve"> Jeigu nenurodyta kitaip, plieniniai varžtai turi būti 8.8 stiprumo </w:t>
      </w:r>
      <w:r w:rsidR="00D24C47">
        <w:rPr>
          <w:sz w:val="24"/>
          <w:szCs w:val="24"/>
        </w:rPr>
        <w:t xml:space="preserve">ar aukštesnės </w:t>
      </w:r>
      <w:r w:rsidR="003122E8" w:rsidRPr="00F92937">
        <w:rPr>
          <w:sz w:val="24"/>
          <w:szCs w:val="24"/>
        </w:rPr>
        <w:t>klasės, nerūdijančio plieno varžtai A</w:t>
      </w:r>
      <w:r w:rsidR="00D24C47">
        <w:rPr>
          <w:sz w:val="24"/>
          <w:szCs w:val="24"/>
        </w:rPr>
        <w:t>4</w:t>
      </w:r>
      <w:r w:rsidR="003830D1" w:rsidRPr="00F92937">
        <w:rPr>
          <w:sz w:val="24"/>
          <w:szCs w:val="24"/>
        </w:rPr>
        <w:t xml:space="preserve"> </w:t>
      </w:r>
      <w:r w:rsidR="003122E8" w:rsidRPr="00F92937">
        <w:rPr>
          <w:sz w:val="24"/>
          <w:szCs w:val="24"/>
        </w:rPr>
        <w:t xml:space="preserve">tipo, 70 </w:t>
      </w:r>
      <w:r w:rsidR="00D24C47">
        <w:rPr>
          <w:sz w:val="24"/>
          <w:szCs w:val="24"/>
        </w:rPr>
        <w:t xml:space="preserve">ar aukštesnės </w:t>
      </w:r>
      <w:r w:rsidR="003122E8" w:rsidRPr="00F92937">
        <w:rPr>
          <w:sz w:val="24"/>
          <w:szCs w:val="24"/>
        </w:rPr>
        <w:t>klasės.</w:t>
      </w:r>
    </w:p>
    <w:p w14:paraId="58CBAF29" w14:textId="2EB73945" w:rsidR="000A0410" w:rsidRPr="00F92937" w:rsidRDefault="005A2050" w:rsidP="009B2068">
      <w:pPr>
        <w:spacing w:line="276" w:lineRule="auto"/>
        <w:ind w:firstLine="540"/>
        <w:jc w:val="both"/>
        <w:rPr>
          <w:sz w:val="24"/>
          <w:szCs w:val="24"/>
        </w:rPr>
      </w:pPr>
      <w:r w:rsidRPr="00F92937">
        <w:rPr>
          <w:sz w:val="24"/>
          <w:szCs w:val="24"/>
        </w:rPr>
        <w:t>Varžtai turi būti</w:t>
      </w:r>
      <w:r w:rsidR="004E581E">
        <w:rPr>
          <w:sz w:val="24"/>
          <w:szCs w:val="24"/>
        </w:rPr>
        <w:t xml:space="preserve"> tokio</w:t>
      </w:r>
      <w:r w:rsidRPr="00F92937">
        <w:rPr>
          <w:sz w:val="24"/>
          <w:szCs w:val="24"/>
        </w:rPr>
        <w:t xml:space="preserve"> ilgio</w:t>
      </w:r>
      <w:r w:rsidR="004E581E">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190BA1FF" w14:textId="77777777" w:rsidR="005A2050" w:rsidRPr="00F92937" w:rsidRDefault="005A2050" w:rsidP="009B2068">
      <w:pPr>
        <w:spacing w:line="276" w:lineRule="auto"/>
        <w:ind w:firstLine="540"/>
        <w:jc w:val="both"/>
        <w:rPr>
          <w:sz w:val="24"/>
          <w:szCs w:val="24"/>
        </w:rPr>
      </w:pPr>
      <w:r w:rsidRPr="00F92937">
        <w:rPr>
          <w:sz w:val="24"/>
          <w:szCs w:val="24"/>
        </w:rPr>
        <w:t>Varžtai, veržlės ir poveržlės, skirti galvanizuoto plieno tvirtinimui, turi būti karštai galvanizuoti. Kad nebūtų pažeista galvaninė danga, galvanizuoto plieno elementų tvirtin</w:t>
      </w:r>
      <w:r w:rsidR="00931DA5" w:rsidRPr="00F92937">
        <w:rPr>
          <w:sz w:val="24"/>
          <w:szCs w:val="24"/>
        </w:rPr>
        <w:t>i</w:t>
      </w:r>
      <w:r w:rsidRPr="00F92937">
        <w:rPr>
          <w:sz w:val="24"/>
          <w:szCs w:val="24"/>
        </w:rPr>
        <w:t>mui</w:t>
      </w:r>
      <w:r w:rsidR="00931DA5" w:rsidRPr="00F92937">
        <w:rPr>
          <w:sz w:val="24"/>
          <w:szCs w:val="24"/>
        </w:rPr>
        <w:t xml:space="preserve"> visada turi būti naudojamos poveržlės. Turi būti naudojama viena poveržlė tarp galvanizuoto plieno elemento ir veržlės.</w:t>
      </w:r>
    </w:p>
    <w:p w14:paraId="6E526EE7" w14:textId="77777777" w:rsidR="00922E38" w:rsidRPr="00F92937" w:rsidRDefault="00922E38" w:rsidP="009B2068">
      <w:pPr>
        <w:spacing w:line="276" w:lineRule="auto"/>
        <w:ind w:firstLine="540"/>
        <w:jc w:val="both"/>
        <w:rPr>
          <w:sz w:val="24"/>
          <w:szCs w:val="24"/>
        </w:rPr>
      </w:pPr>
    </w:p>
    <w:p w14:paraId="6B7587C1" w14:textId="77777777" w:rsidR="00C07A49" w:rsidRPr="00F92937" w:rsidRDefault="00C07A49" w:rsidP="007F380F">
      <w:pPr>
        <w:pStyle w:val="Heading3"/>
        <w:numPr>
          <w:ilvl w:val="1"/>
          <w:numId w:val="21"/>
        </w:numPr>
        <w:spacing w:before="0" w:line="276" w:lineRule="auto"/>
        <w:rPr>
          <w:color w:val="auto"/>
          <w:szCs w:val="24"/>
        </w:rPr>
      </w:pPr>
      <w:bookmarkStart w:id="157" w:name="_Toc444948792"/>
      <w:bookmarkStart w:id="158" w:name="_Toc205810088"/>
      <w:r w:rsidRPr="00F92937">
        <w:rPr>
          <w:color w:val="auto"/>
          <w:szCs w:val="24"/>
        </w:rPr>
        <w:t>Armatūra</w:t>
      </w:r>
      <w:bookmarkEnd w:id="157"/>
      <w:bookmarkEnd w:id="158"/>
    </w:p>
    <w:p w14:paraId="16E5F06D" w14:textId="77777777" w:rsidR="00C07A49" w:rsidRPr="00F92937" w:rsidRDefault="00C07A49" w:rsidP="007F380F">
      <w:pPr>
        <w:pStyle w:val="Heading3"/>
        <w:numPr>
          <w:ilvl w:val="2"/>
          <w:numId w:val="21"/>
        </w:numPr>
        <w:spacing w:before="0" w:line="276" w:lineRule="auto"/>
        <w:rPr>
          <w:color w:val="auto"/>
          <w:szCs w:val="24"/>
        </w:rPr>
      </w:pPr>
      <w:bookmarkStart w:id="159" w:name="_Toc444948793"/>
      <w:bookmarkStart w:id="160" w:name="_Toc205810089"/>
      <w:r w:rsidRPr="00F92937">
        <w:rPr>
          <w:color w:val="auto"/>
          <w:szCs w:val="24"/>
        </w:rPr>
        <w:t>Bendroji dalis</w:t>
      </w:r>
      <w:bookmarkEnd w:id="159"/>
      <w:bookmarkEnd w:id="160"/>
    </w:p>
    <w:p w14:paraId="0E453C13" w14:textId="547F256C" w:rsidR="00C07A49" w:rsidRPr="00F92937" w:rsidRDefault="00C07A49" w:rsidP="009B2068">
      <w:pPr>
        <w:spacing w:line="276" w:lineRule="auto"/>
        <w:ind w:firstLine="902"/>
        <w:jc w:val="both"/>
        <w:rPr>
          <w:bCs/>
          <w:sz w:val="24"/>
          <w:szCs w:val="24"/>
        </w:rPr>
      </w:pPr>
      <w:r w:rsidRPr="00F92937">
        <w:rPr>
          <w:bCs/>
          <w:sz w:val="24"/>
          <w:szCs w:val="24"/>
        </w:rPr>
        <w:t>Visos sklendės ir vožtuvai turi būti skirti reikiamam darbiniam slėgiui.</w:t>
      </w:r>
      <w:r w:rsidR="00042709" w:rsidRPr="00F92937">
        <w:rPr>
          <w:bCs/>
          <w:sz w:val="24"/>
          <w:szCs w:val="24"/>
        </w:rPr>
        <w:t xml:space="preserve"> </w:t>
      </w:r>
      <w:r w:rsidR="00BC4C8C" w:rsidRPr="00F92937">
        <w:rPr>
          <w:bCs/>
          <w:sz w:val="24"/>
          <w:szCs w:val="24"/>
        </w:rPr>
        <w:t xml:space="preserve">Sklendės turi būti </w:t>
      </w:r>
      <w:r w:rsidR="00BC4C8C" w:rsidRPr="00F92937">
        <w:rPr>
          <w:bCs/>
          <w:sz w:val="24"/>
          <w:szCs w:val="24"/>
        </w:rPr>
        <w:lastRenderedPageBreak/>
        <w:t>skir</w:t>
      </w:r>
      <w:r w:rsidR="00042709" w:rsidRPr="00F92937">
        <w:rPr>
          <w:bCs/>
          <w:sz w:val="24"/>
          <w:szCs w:val="24"/>
        </w:rPr>
        <w:t>t</w:t>
      </w:r>
      <w:r w:rsidR="00BC4C8C" w:rsidRPr="00F92937">
        <w:rPr>
          <w:bCs/>
          <w:sz w:val="24"/>
          <w:szCs w:val="24"/>
        </w:rPr>
        <w:t>os nominalia</w:t>
      </w:r>
      <w:r w:rsidR="00042709" w:rsidRPr="00F92937">
        <w:rPr>
          <w:bCs/>
          <w:sz w:val="24"/>
          <w:szCs w:val="24"/>
        </w:rPr>
        <w:t>m</w:t>
      </w:r>
      <w:r w:rsidR="00BC4C8C" w:rsidRPr="00F92937">
        <w:rPr>
          <w:bCs/>
          <w:sz w:val="24"/>
          <w:szCs w:val="24"/>
        </w:rPr>
        <w:t xml:space="preserve"> 10 bar slėgi</w:t>
      </w:r>
      <w:r w:rsidR="00042709" w:rsidRPr="00F92937">
        <w:rPr>
          <w:bCs/>
          <w:sz w:val="24"/>
          <w:szCs w:val="24"/>
        </w:rPr>
        <w:t>u</w:t>
      </w:r>
      <w:r w:rsidR="00BC4C8C" w:rsidRPr="00F92937">
        <w:rPr>
          <w:bCs/>
          <w:sz w:val="24"/>
          <w:szCs w:val="24"/>
        </w:rPr>
        <w:t>i</w:t>
      </w:r>
      <w:r w:rsidRPr="00F92937">
        <w:rPr>
          <w:bCs/>
          <w:sz w:val="24"/>
          <w:szCs w:val="24"/>
        </w:rPr>
        <w:t xml:space="preserve"> Visi </w:t>
      </w:r>
      <w:proofErr w:type="spellStart"/>
      <w:r w:rsidRPr="00F92937">
        <w:rPr>
          <w:bCs/>
          <w:sz w:val="24"/>
          <w:szCs w:val="24"/>
        </w:rPr>
        <w:t>flanšai</w:t>
      </w:r>
      <w:proofErr w:type="spellEnd"/>
      <w:r w:rsidRPr="00F92937">
        <w:rPr>
          <w:bCs/>
          <w:sz w:val="24"/>
          <w:szCs w:val="24"/>
        </w:rPr>
        <w:t xml:space="preserve"> gręžiami reikalingam slėgiui pagal DIN 2501 ar </w:t>
      </w:r>
      <w:r w:rsidR="00D24C47">
        <w:rPr>
          <w:bCs/>
          <w:sz w:val="24"/>
          <w:szCs w:val="24"/>
        </w:rPr>
        <w:t>lygiavertį</w:t>
      </w:r>
      <w:r w:rsidRPr="00F92937">
        <w:rPr>
          <w:bCs/>
          <w:sz w:val="24"/>
          <w:szCs w:val="24"/>
        </w:rPr>
        <w:t>.</w:t>
      </w:r>
    </w:p>
    <w:p w14:paraId="111E5A68" w14:textId="7F8C1B86" w:rsidR="00C07A49" w:rsidRPr="00F92937" w:rsidRDefault="00C07A49" w:rsidP="009B2068">
      <w:pPr>
        <w:spacing w:line="276" w:lineRule="auto"/>
        <w:ind w:firstLine="902"/>
        <w:jc w:val="both"/>
        <w:rPr>
          <w:bCs/>
          <w:sz w:val="24"/>
          <w:szCs w:val="24"/>
        </w:rPr>
      </w:pPr>
      <w:r w:rsidRPr="00F92937">
        <w:rPr>
          <w:bCs/>
          <w:sz w:val="24"/>
          <w:szCs w:val="24"/>
        </w:rPr>
        <w:t xml:space="preserve">Sklendės ir vožtuvai turi būti patvirtinti ir išbandyti pagal LST EN ir LST ISO </w:t>
      </w:r>
      <w:r w:rsidR="00D24C47">
        <w:rPr>
          <w:bCs/>
          <w:sz w:val="24"/>
          <w:szCs w:val="24"/>
        </w:rPr>
        <w:t xml:space="preserve">ar lygiaverčius </w:t>
      </w:r>
      <w:r w:rsidR="004E581E">
        <w:rPr>
          <w:bCs/>
          <w:sz w:val="24"/>
          <w:szCs w:val="24"/>
        </w:rPr>
        <w:t>standartus.</w:t>
      </w:r>
    </w:p>
    <w:p w14:paraId="547EEF6B" w14:textId="77777777" w:rsidR="00C07A49" w:rsidRPr="00F92937" w:rsidRDefault="00C07A49" w:rsidP="009B2068">
      <w:pPr>
        <w:spacing w:line="276" w:lineRule="auto"/>
        <w:ind w:firstLine="902"/>
        <w:jc w:val="both"/>
        <w:rPr>
          <w:bCs/>
          <w:sz w:val="24"/>
          <w:szCs w:val="24"/>
        </w:rPr>
      </w:pPr>
      <w:r w:rsidRPr="00F92937">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F92937" w:rsidRDefault="00C07A49" w:rsidP="009B2068">
      <w:pPr>
        <w:spacing w:line="276" w:lineRule="auto"/>
        <w:ind w:firstLine="902"/>
        <w:jc w:val="both"/>
        <w:rPr>
          <w:bCs/>
          <w:sz w:val="24"/>
          <w:szCs w:val="24"/>
        </w:rPr>
      </w:pPr>
      <w:r w:rsidRPr="00F9293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F92937" w:rsidRDefault="00C07A49" w:rsidP="009B2068">
      <w:pPr>
        <w:spacing w:line="276" w:lineRule="auto"/>
        <w:ind w:firstLine="902"/>
        <w:jc w:val="both"/>
        <w:rPr>
          <w:bCs/>
          <w:sz w:val="24"/>
          <w:szCs w:val="24"/>
        </w:rPr>
      </w:pPr>
      <w:r w:rsidRPr="00F92937">
        <w:rPr>
          <w:bCs/>
          <w:sz w:val="24"/>
          <w:szCs w:val="24"/>
        </w:rPr>
        <w:t xml:space="preserve">Rankenėlės ir rankiniai stabdžiai turi būti su pakabinamomis spynomis ir grandinėmis, kad nebūtų galimas neleistinas panaudojimas. </w:t>
      </w:r>
    </w:p>
    <w:p w14:paraId="574033DA" w14:textId="77777777" w:rsidR="00C07A49" w:rsidRPr="00F92937" w:rsidRDefault="00C07A49" w:rsidP="009B2068">
      <w:pPr>
        <w:spacing w:line="276" w:lineRule="auto"/>
        <w:ind w:firstLine="902"/>
        <w:jc w:val="both"/>
        <w:rPr>
          <w:bCs/>
          <w:sz w:val="24"/>
          <w:szCs w:val="24"/>
        </w:rPr>
      </w:pPr>
      <w:r w:rsidRPr="00F92937">
        <w:rPr>
          <w:bCs/>
          <w:sz w:val="24"/>
          <w:szCs w:val="24"/>
        </w:rPr>
        <w:t xml:space="preserve">Sklendžių rankiniai valdymo ratai turi būti įrengti ne aukščiau kaip 1800 mm virš </w:t>
      </w:r>
      <w:r w:rsidR="003830D1" w:rsidRPr="00F92937">
        <w:rPr>
          <w:bCs/>
          <w:sz w:val="24"/>
          <w:szCs w:val="24"/>
        </w:rPr>
        <w:t>šulinio ar kameros dugno</w:t>
      </w:r>
      <w:r w:rsidRPr="00F92937">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F92937" w:rsidRDefault="00C07A49" w:rsidP="009B2068">
      <w:pPr>
        <w:spacing w:line="276" w:lineRule="auto"/>
        <w:ind w:firstLine="902"/>
        <w:jc w:val="both"/>
        <w:rPr>
          <w:bCs/>
          <w:sz w:val="24"/>
          <w:szCs w:val="24"/>
        </w:rPr>
      </w:pPr>
      <w:r w:rsidRPr="00F92937">
        <w:rPr>
          <w:bCs/>
          <w:sz w:val="24"/>
          <w:szCs w:val="24"/>
        </w:rPr>
        <w:t>Visoms sklendėms turi būti atlikti slėgio bandymai pagal atitinkamą standartą ar jų slėgio nominalą, kuriam jos yra pagamintos. Nuotėkis neleidžiamas.</w:t>
      </w:r>
    </w:p>
    <w:p w14:paraId="312DBDE4" w14:textId="77777777" w:rsidR="00C07A49" w:rsidRPr="00F92937" w:rsidRDefault="00C07A49" w:rsidP="009B2068">
      <w:pPr>
        <w:spacing w:line="276" w:lineRule="auto"/>
        <w:ind w:firstLine="902"/>
        <w:jc w:val="both"/>
        <w:rPr>
          <w:bCs/>
          <w:sz w:val="24"/>
          <w:szCs w:val="24"/>
        </w:rPr>
      </w:pPr>
      <w:r w:rsidRPr="00F9293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F92937" w:rsidRDefault="00C07A49" w:rsidP="009B2068">
      <w:pPr>
        <w:spacing w:line="276" w:lineRule="auto"/>
        <w:ind w:firstLine="902"/>
        <w:jc w:val="both"/>
        <w:rPr>
          <w:bCs/>
          <w:sz w:val="24"/>
          <w:szCs w:val="24"/>
        </w:rPr>
      </w:pPr>
      <w:r w:rsidRPr="00F92937">
        <w:rPr>
          <w:bCs/>
          <w:sz w:val="24"/>
          <w:szCs w:val="24"/>
        </w:rPr>
        <w:t>Įpakavimas turi užtikrinti visišką apsaugą gabenant ir sandėliuojant. Sklendžių ir vožtuvų angos iki pat jų montavimo turi būti užsandarintos.</w:t>
      </w:r>
    </w:p>
    <w:p w14:paraId="57376DF8" w14:textId="77777777" w:rsidR="00C07A49" w:rsidRPr="00F92937" w:rsidRDefault="00C07A49" w:rsidP="009B2068">
      <w:pPr>
        <w:spacing w:line="276" w:lineRule="auto"/>
        <w:ind w:firstLine="902"/>
        <w:jc w:val="both"/>
        <w:rPr>
          <w:bCs/>
          <w:sz w:val="24"/>
          <w:szCs w:val="24"/>
        </w:rPr>
      </w:pPr>
      <w:r w:rsidRPr="00F92937">
        <w:rPr>
          <w:bCs/>
          <w:sz w:val="24"/>
          <w:szCs w:val="24"/>
        </w:rPr>
        <w:t>Didžiausias leidžiamas vandens greitis per sklendes ir uždorius - 2,5 m/s.</w:t>
      </w:r>
    </w:p>
    <w:p w14:paraId="0482A4E1" w14:textId="26469422" w:rsidR="00C07A49" w:rsidRPr="00F92937" w:rsidRDefault="00C07A49" w:rsidP="009B2068">
      <w:pPr>
        <w:spacing w:line="276" w:lineRule="auto"/>
        <w:ind w:firstLine="902"/>
        <w:jc w:val="both"/>
        <w:rPr>
          <w:bCs/>
          <w:sz w:val="24"/>
          <w:szCs w:val="24"/>
        </w:rPr>
      </w:pPr>
      <w:r w:rsidRPr="00F92937">
        <w:rPr>
          <w:bCs/>
          <w:sz w:val="24"/>
          <w:szCs w:val="24"/>
        </w:rPr>
        <w:t xml:space="preserve">Sklendžių atstumas tarp </w:t>
      </w:r>
      <w:proofErr w:type="spellStart"/>
      <w:r w:rsidRPr="00F92937">
        <w:rPr>
          <w:bCs/>
          <w:sz w:val="24"/>
          <w:szCs w:val="24"/>
        </w:rPr>
        <w:t>flanšų</w:t>
      </w:r>
      <w:proofErr w:type="spellEnd"/>
      <w:r w:rsidRPr="00F92937">
        <w:rPr>
          <w:bCs/>
          <w:sz w:val="24"/>
          <w:szCs w:val="24"/>
        </w:rPr>
        <w:t xml:space="preserve"> turi būti pagal LST EN 558</w:t>
      </w:r>
      <w:r w:rsidR="00D24C47">
        <w:rPr>
          <w:bCs/>
          <w:sz w:val="24"/>
          <w:szCs w:val="24"/>
        </w:rPr>
        <w:t xml:space="preserve"> ar lygiavertį</w:t>
      </w:r>
      <w:r w:rsidRPr="00F92937">
        <w:rPr>
          <w:bCs/>
          <w:sz w:val="24"/>
          <w:szCs w:val="24"/>
        </w:rPr>
        <w:t>.</w:t>
      </w:r>
    </w:p>
    <w:p w14:paraId="22FC00CA" w14:textId="0DFF6C59" w:rsidR="00C07A49" w:rsidRPr="00F92937" w:rsidRDefault="00C07A49" w:rsidP="009B2068">
      <w:pPr>
        <w:spacing w:line="276" w:lineRule="auto"/>
        <w:ind w:firstLine="902"/>
        <w:jc w:val="both"/>
        <w:rPr>
          <w:bCs/>
          <w:sz w:val="24"/>
          <w:szCs w:val="24"/>
        </w:rPr>
      </w:pPr>
      <w:r w:rsidRPr="00F92937">
        <w:rPr>
          <w:bCs/>
          <w:sz w:val="24"/>
          <w:szCs w:val="24"/>
        </w:rPr>
        <w:t xml:space="preserve">Sklendžių, vožtuvų </w:t>
      </w:r>
      <w:proofErr w:type="spellStart"/>
      <w:r w:rsidRPr="00F92937">
        <w:rPr>
          <w:bCs/>
          <w:sz w:val="24"/>
          <w:szCs w:val="24"/>
        </w:rPr>
        <w:t>flanšai</w:t>
      </w:r>
      <w:proofErr w:type="spellEnd"/>
      <w:r w:rsidRPr="00F92937">
        <w:rPr>
          <w:bCs/>
          <w:sz w:val="24"/>
          <w:szCs w:val="24"/>
        </w:rPr>
        <w:t xml:space="preserve"> turi būti pagal LST EN 1092 </w:t>
      </w:r>
      <w:r w:rsidR="00D24C47">
        <w:rPr>
          <w:bCs/>
          <w:sz w:val="24"/>
          <w:szCs w:val="24"/>
        </w:rPr>
        <w:t xml:space="preserve">ar lygiavertį </w:t>
      </w:r>
      <w:r w:rsidRPr="00F92937">
        <w:rPr>
          <w:bCs/>
          <w:sz w:val="24"/>
          <w:szCs w:val="24"/>
        </w:rPr>
        <w:t>reikalavimus.</w:t>
      </w:r>
    </w:p>
    <w:p w14:paraId="61EB39C2" w14:textId="77777777" w:rsidR="00C07A49" w:rsidRPr="00F92937" w:rsidRDefault="00C07A49" w:rsidP="009B2068">
      <w:pPr>
        <w:spacing w:line="276" w:lineRule="auto"/>
        <w:ind w:firstLine="902"/>
        <w:jc w:val="both"/>
        <w:rPr>
          <w:bCs/>
          <w:sz w:val="24"/>
          <w:szCs w:val="24"/>
        </w:rPr>
      </w:pPr>
      <w:r w:rsidRPr="00F92937">
        <w:rPr>
          <w:bCs/>
          <w:sz w:val="24"/>
          <w:szCs w:val="24"/>
        </w:rPr>
        <w:t>Įpakavimas turi užtikrinti visišką apsaugą gabenant ir sandėliuojant. Sklendžių ir vožtuvų angos iki pat jų montavimo turi būti užsandarintos.</w:t>
      </w:r>
    </w:p>
    <w:p w14:paraId="1813C3EF" w14:textId="77777777" w:rsidR="00922E38" w:rsidRPr="00F92937" w:rsidRDefault="00922E38" w:rsidP="009B2068">
      <w:pPr>
        <w:spacing w:line="276" w:lineRule="auto"/>
        <w:ind w:firstLine="902"/>
        <w:jc w:val="both"/>
        <w:rPr>
          <w:bCs/>
          <w:sz w:val="24"/>
          <w:szCs w:val="24"/>
        </w:rPr>
      </w:pPr>
    </w:p>
    <w:p w14:paraId="49507659" w14:textId="77777777" w:rsidR="00C07A49" w:rsidRPr="00F92937" w:rsidRDefault="00C07A49" w:rsidP="007F380F">
      <w:pPr>
        <w:pStyle w:val="Heading3"/>
        <w:numPr>
          <w:ilvl w:val="2"/>
          <w:numId w:val="21"/>
        </w:numPr>
        <w:spacing w:before="0" w:line="276" w:lineRule="auto"/>
        <w:rPr>
          <w:color w:val="auto"/>
          <w:szCs w:val="24"/>
        </w:rPr>
      </w:pPr>
      <w:bookmarkStart w:id="161" w:name="_Toc444948794"/>
      <w:bookmarkStart w:id="162" w:name="_Toc205810090"/>
      <w:r w:rsidRPr="00F92937">
        <w:rPr>
          <w:color w:val="auto"/>
          <w:szCs w:val="24"/>
        </w:rPr>
        <w:t>Sklendės ir uždoriai</w:t>
      </w:r>
      <w:bookmarkEnd w:id="161"/>
      <w:bookmarkEnd w:id="162"/>
      <w:r w:rsidRPr="00F92937">
        <w:rPr>
          <w:color w:val="auto"/>
          <w:szCs w:val="24"/>
        </w:rPr>
        <w:t xml:space="preserve"> </w:t>
      </w:r>
    </w:p>
    <w:p w14:paraId="2ED91BF6" w14:textId="04B42C98" w:rsidR="00BE37FF" w:rsidRPr="00F92937" w:rsidRDefault="00BE37FF" w:rsidP="009B2068">
      <w:pPr>
        <w:spacing w:line="276" w:lineRule="auto"/>
        <w:ind w:firstLine="540"/>
        <w:jc w:val="both"/>
        <w:rPr>
          <w:sz w:val="24"/>
          <w:szCs w:val="24"/>
        </w:rPr>
      </w:pPr>
      <w:r w:rsidRPr="00F92937">
        <w:rPr>
          <w:sz w:val="24"/>
          <w:szCs w:val="24"/>
        </w:rPr>
        <w:t xml:space="preserve">Visų tipų sklendės ir vožtuvai turi būti parinkti iš tokių medžiagų, kurios yra atsparios korozijai esant specifikacijose </w:t>
      </w:r>
      <w:r w:rsidRPr="007444A1">
        <w:rPr>
          <w:sz w:val="24"/>
          <w:szCs w:val="24"/>
        </w:rPr>
        <w:t>nurodytoms aplinkos sąlyg</w:t>
      </w:r>
      <w:r w:rsidR="004E581E">
        <w:rPr>
          <w:sz w:val="24"/>
          <w:szCs w:val="24"/>
        </w:rPr>
        <w:t xml:space="preserve">oms. Sklendžių korpuso detalės </w:t>
      </w:r>
      <w:r w:rsidR="004E581E" w:rsidRPr="00612051">
        <w:rPr>
          <w:sz w:val="24"/>
          <w:szCs w:val="24"/>
        </w:rPr>
        <w:t>iš vidaus ir iš išorės padengtos korozijai atsparia danga</w:t>
      </w:r>
      <w:r w:rsidR="004E581E">
        <w:rPr>
          <w:sz w:val="24"/>
          <w:szCs w:val="24"/>
        </w:rPr>
        <w:t xml:space="preserve"> pagal </w:t>
      </w:r>
      <w:r w:rsidR="004E581E" w:rsidRPr="00612051">
        <w:rPr>
          <w:sz w:val="24"/>
          <w:szCs w:val="24"/>
        </w:rPr>
        <w:t>LST EN 14901</w:t>
      </w:r>
      <w:r w:rsidR="004E581E">
        <w:rPr>
          <w:sz w:val="24"/>
          <w:szCs w:val="24"/>
        </w:rPr>
        <w:t xml:space="preserve">, </w:t>
      </w:r>
      <w:r w:rsidR="004E581E" w:rsidRPr="00612051">
        <w:rPr>
          <w:sz w:val="24"/>
          <w:szCs w:val="24"/>
        </w:rPr>
        <w:t>kurios stor</w:t>
      </w:r>
      <w:r w:rsidR="004E581E">
        <w:rPr>
          <w:sz w:val="24"/>
          <w:szCs w:val="24"/>
        </w:rPr>
        <w:t>is ne mažesnis kaip 250 mikronų</w:t>
      </w:r>
      <w:r w:rsidR="004E581E" w:rsidRPr="00612051">
        <w:rPr>
          <w:sz w:val="24"/>
          <w:szCs w:val="24"/>
        </w:rPr>
        <w:t>.</w:t>
      </w:r>
      <w:r w:rsidR="004E581E">
        <w:rPr>
          <w:sz w:val="24"/>
          <w:szCs w:val="24"/>
        </w:rPr>
        <w:t xml:space="preserve"> </w:t>
      </w:r>
      <w:proofErr w:type="spellStart"/>
      <w:r w:rsidR="004E581E">
        <w:rPr>
          <w:sz w:val="24"/>
          <w:szCs w:val="24"/>
        </w:rPr>
        <w:t>ip</w:t>
      </w:r>
      <w:proofErr w:type="spellEnd"/>
      <w:r w:rsidR="004E581E">
        <w:rPr>
          <w:sz w:val="24"/>
          <w:szCs w:val="24"/>
        </w:rPr>
        <w:t xml:space="preserve"> 250 mikronų.</w:t>
      </w:r>
      <w:r w:rsidRPr="007444A1">
        <w:rPr>
          <w:sz w:val="24"/>
          <w:szCs w:val="24"/>
        </w:rPr>
        <w:t xml:space="preserve"> </w:t>
      </w:r>
      <w:r w:rsidR="007444A1" w:rsidRPr="007444A1">
        <w:rPr>
          <w:rFonts w:eastAsia="Calibri"/>
          <w:sz w:val="24"/>
          <w:szCs w:val="24"/>
        </w:rPr>
        <w:t>Ant sklendžių ir uždorių korpuso turi būti išlieta informacija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3"/>
      <w:r w:rsidRPr="00F92937">
        <w:rPr>
          <w:rFonts w:ascii="Times New Roman" w:hAnsi="Times New Roman"/>
          <w:sz w:val="24"/>
          <w:szCs w:val="24"/>
          <w:lang w:val="lt-LT"/>
        </w:rPr>
        <w:t xml:space="preserve"> </w:t>
      </w:r>
    </w:p>
    <w:p w14:paraId="709A87C4" w14:textId="0F1F79FF"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00455015" w:rsidRPr="003877A7">
        <w:rPr>
          <w:bCs/>
          <w:sz w:val="24"/>
          <w:szCs w:val="24"/>
        </w:rPr>
        <w:t xml:space="preserve"> </w:t>
      </w:r>
      <w:r w:rsidR="00D24C47">
        <w:rPr>
          <w:bCs/>
          <w:sz w:val="24"/>
          <w:szCs w:val="24"/>
        </w:rPr>
        <w:t xml:space="preserve">ar lygiavertį </w:t>
      </w:r>
      <w:r w:rsidR="00455015" w:rsidRPr="003877A7">
        <w:rPr>
          <w:bCs/>
          <w:sz w:val="24"/>
          <w:szCs w:val="24"/>
        </w:rPr>
        <w:t>reikalavimus</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 arba lygiavertį.</w:t>
      </w:r>
      <w:r w:rsidR="0074480F" w:rsidRPr="003877A7">
        <w:rPr>
          <w:bCs/>
          <w:sz w:val="24"/>
          <w:szCs w:val="24"/>
        </w:rPr>
        <w:t xml:space="preserve"> Korpuso ir dangčio išorinis ir vidinis padengimas epoksidine danga – ne mažiau kaip 250 mikronų storio. </w:t>
      </w:r>
      <w:r w:rsidR="0074480F" w:rsidRPr="001111C2">
        <w:rPr>
          <w:bCs/>
          <w:sz w:val="24"/>
          <w:szCs w:val="24"/>
        </w:rPr>
        <w:t>Korpuso ir dangčio tvirtinimo varžtų medžiaga – nerūdijantis plienas, ne žemesnės nei A2 klasės</w:t>
      </w:r>
      <w:r w:rsidR="0074480F" w:rsidRPr="003877A7">
        <w:rPr>
          <w:bCs/>
          <w:sz w:val="24"/>
          <w:szCs w:val="24"/>
        </w:rPr>
        <w:t>.</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w:t>
      </w:r>
      <w:r w:rsidR="007444A1" w:rsidRPr="007444A1">
        <w:rPr>
          <w:bCs/>
          <w:sz w:val="24"/>
          <w:szCs w:val="24"/>
        </w:rPr>
        <w:lastRenderedPageBreak/>
        <w:t xml:space="preserve">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41377A0A" w:rsidR="0074480F" w:rsidRPr="003877A7" w:rsidRDefault="00092344" w:rsidP="003877A7">
      <w:pPr>
        <w:spacing w:line="276" w:lineRule="auto"/>
        <w:ind w:firstLine="902"/>
        <w:jc w:val="both"/>
        <w:rPr>
          <w:bCs/>
          <w:sz w:val="24"/>
          <w:szCs w:val="24"/>
        </w:rPr>
      </w:pPr>
      <w:r w:rsidRPr="003877A7">
        <w:rPr>
          <w:bCs/>
          <w:sz w:val="24"/>
          <w:szCs w:val="24"/>
        </w:rPr>
        <w:t>Korpusas pagamintas iš kalaus ketaus</w:t>
      </w:r>
      <w:r w:rsidR="0074480F" w:rsidRPr="003877A7">
        <w:rPr>
          <w:bCs/>
          <w:sz w:val="24"/>
          <w:szCs w:val="24"/>
        </w:rPr>
        <w:t xml:space="preserve"> </w:t>
      </w:r>
      <w:r w:rsidR="0074480F" w:rsidRPr="001111C2">
        <w:rPr>
          <w:bCs/>
          <w:sz w:val="24"/>
          <w:szCs w:val="24"/>
        </w:rPr>
        <w:t>ne mažesnės markės nei EN-GJS-400 pagal LST EN 1563 arba lygiavertį</w:t>
      </w:r>
      <w:r w:rsidR="0074480F" w:rsidRPr="003877A7">
        <w:rPr>
          <w:bCs/>
          <w:sz w:val="24"/>
          <w:szCs w:val="24"/>
        </w:rPr>
        <w:t>.</w:t>
      </w:r>
      <w:r w:rsidRPr="003877A7">
        <w:rPr>
          <w:bCs/>
          <w:sz w:val="24"/>
          <w:szCs w:val="24"/>
        </w:rPr>
        <w:t xml:space="preserve"> </w:t>
      </w:r>
      <w:r w:rsidR="003877A7">
        <w:rPr>
          <w:bCs/>
          <w:sz w:val="24"/>
          <w:szCs w:val="24"/>
        </w:rPr>
        <w:t>Sklendžių</w:t>
      </w:r>
      <w:r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tinkamu naudoti geriamojo 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6306F39D"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DIN 2501 – PN10 </w:t>
      </w:r>
      <w:r w:rsidR="00151A8D">
        <w:rPr>
          <w:bCs/>
          <w:sz w:val="24"/>
          <w:szCs w:val="24"/>
        </w:rPr>
        <w:t xml:space="preserve">ar lygiaverčio </w:t>
      </w:r>
      <w:r w:rsidRPr="003877A7">
        <w:rPr>
          <w:bCs/>
          <w:sz w:val="24"/>
          <w:szCs w:val="24"/>
        </w:rPr>
        <w:t xml:space="preserve">reikalavimus.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4" w:name="_Toc444948796"/>
      <w:r w:rsidRPr="00F92937">
        <w:rPr>
          <w:rFonts w:ascii="Times New Roman" w:hAnsi="Times New Roman"/>
          <w:sz w:val="24"/>
          <w:szCs w:val="24"/>
          <w:lang w:val="lt-LT"/>
        </w:rPr>
        <w:t>Įvadinės (priežiūros) sklendės PE vamzdžiams</w:t>
      </w:r>
      <w:bookmarkEnd w:id="164"/>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5" w:name="_Toc444948797"/>
      <w:r w:rsidRPr="00F92937">
        <w:rPr>
          <w:rFonts w:ascii="Times New Roman" w:hAnsi="Times New Roman"/>
          <w:sz w:val="24"/>
          <w:szCs w:val="24"/>
          <w:lang w:val="lt-LT"/>
        </w:rPr>
        <w:t>Prailginimo velenas</w:t>
      </w:r>
      <w:bookmarkEnd w:id="165"/>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6" w:name="_Toc444948798"/>
      <w:r w:rsidRPr="00F92937">
        <w:rPr>
          <w:rFonts w:ascii="Times New Roman" w:hAnsi="Times New Roman"/>
          <w:sz w:val="24"/>
          <w:szCs w:val="24"/>
          <w:lang w:val="lt-LT"/>
        </w:rPr>
        <w:t>Peilinės sklendės</w:t>
      </w:r>
      <w:bookmarkEnd w:id="166"/>
    </w:p>
    <w:p w14:paraId="5CC79718" w14:textId="6BA2EDE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arba lygiavertį standartą. </w:t>
      </w:r>
      <w:r w:rsidR="00A4372E" w:rsidRPr="003877A7">
        <w:rPr>
          <w:bCs/>
          <w:sz w:val="24"/>
          <w:szCs w:val="24"/>
        </w:rPr>
        <w:t xml:space="preserve">Korpuso padengimas </w:t>
      </w:r>
      <w:r w:rsidR="00D335AA">
        <w:rPr>
          <w:bCs/>
          <w:sz w:val="24"/>
          <w:szCs w:val="24"/>
        </w:rPr>
        <w:t xml:space="preserve">iš vidaus ir išorės </w:t>
      </w:r>
      <w:r w:rsidR="00A4372E" w:rsidRPr="003877A7">
        <w:rPr>
          <w:bCs/>
          <w:sz w:val="24"/>
          <w:szCs w:val="24"/>
        </w:rPr>
        <w:t xml:space="preserve">epoksidine danga – ne mažiau kaip 250 mikronų storio. </w:t>
      </w:r>
      <w:r w:rsidR="00A154D8" w:rsidRPr="00A154D8">
        <w:rPr>
          <w:sz w:val="24"/>
          <w:szCs w:val="24"/>
        </w:rPr>
        <w:t>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Vidiniai varžtai: iš nerūdijančio plieno ne žemesnio kaip A2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arpflanšinis</w:t>
      </w:r>
      <w:proofErr w:type="spellEnd"/>
      <w:r w:rsidR="00A154D8" w:rsidRPr="00A154D8">
        <w:rPr>
          <w:sz w:val="24"/>
          <w:szCs w:val="24"/>
        </w:rPr>
        <w:t xml:space="preserve"> arba </w:t>
      </w:r>
      <w:proofErr w:type="spellStart"/>
      <w:r w:rsidR="00A154D8" w:rsidRPr="00A154D8">
        <w:rPr>
          <w:sz w:val="24"/>
          <w:szCs w:val="24"/>
        </w:rPr>
        <w:t>flanšinis</w:t>
      </w:r>
      <w:proofErr w:type="spellEnd"/>
      <w:r w:rsidR="00A154D8" w:rsidRPr="00A154D8">
        <w:rPr>
          <w:sz w:val="24"/>
          <w:szCs w:val="24"/>
        </w:rPr>
        <w:t xml:space="preserve">. </w:t>
      </w:r>
      <w:proofErr w:type="spellStart"/>
      <w:r w:rsidR="00A154D8" w:rsidRPr="00A154D8">
        <w:rPr>
          <w:sz w:val="24"/>
          <w:szCs w:val="24"/>
        </w:rPr>
        <w:t>Flanšų</w:t>
      </w:r>
      <w:proofErr w:type="spellEnd"/>
      <w:r w:rsidR="00A154D8" w:rsidRPr="00A154D8">
        <w:rPr>
          <w:sz w:val="24"/>
          <w:szCs w:val="24"/>
        </w:rPr>
        <w:t xml:space="preserve"> pragręžimas pagal LST EN 1092-2 arba lygiavertį standartą.</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7" w:name="_Toc98514503"/>
      <w:bookmarkStart w:id="168" w:name="_Toc107230441"/>
      <w:bookmarkStart w:id="169" w:name="_Toc111989313"/>
      <w:bookmarkStart w:id="170" w:name="_Toc444948799"/>
      <w:bookmarkStart w:id="171" w:name="_Toc205810091"/>
      <w:r w:rsidRPr="00F92937">
        <w:rPr>
          <w:color w:val="auto"/>
          <w:szCs w:val="24"/>
        </w:rPr>
        <w:t xml:space="preserve">Automatinis </w:t>
      </w:r>
      <w:r w:rsidR="008942E3" w:rsidRPr="00F92937">
        <w:rPr>
          <w:color w:val="auto"/>
          <w:szCs w:val="24"/>
        </w:rPr>
        <w:t>oro išleidimo vožtuvas</w:t>
      </w:r>
      <w:bookmarkEnd w:id="167"/>
      <w:bookmarkEnd w:id="168"/>
      <w:bookmarkEnd w:id="169"/>
      <w:bookmarkEnd w:id="170"/>
      <w:bookmarkEnd w:id="171"/>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 xml:space="preserve">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w:t>
      </w:r>
      <w:r w:rsidR="00C07A49" w:rsidRPr="00F92937">
        <w:rPr>
          <w:sz w:val="24"/>
          <w:szCs w:val="24"/>
        </w:rPr>
        <w:lastRenderedPageBreak/>
        <w:t>vamzdyno skysčio ir išleisti jį mažais kiekiais.</w:t>
      </w:r>
    </w:p>
    <w:p w14:paraId="4807634B" w14:textId="5A2E77A0"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ar lygiavertį</w:t>
      </w:r>
      <w:r w:rsidR="00A4372E">
        <w:rPr>
          <w:sz w:val="24"/>
          <w:szCs w:val="24"/>
        </w:rPr>
        <w:t xml:space="preserve"> standartą</w:t>
      </w:r>
      <w:r w:rsidR="00DD6E6A">
        <w:rPr>
          <w:sz w:val="24"/>
          <w:szCs w:val="24"/>
        </w:rPr>
        <w:t xml:space="preserve"> 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C13574">
        <w:rPr>
          <w:sz w:val="24"/>
          <w:szCs w:val="24"/>
        </w:rPr>
        <w:t>Ketinio ar plieninio k</w:t>
      </w:r>
      <w:r w:rsidR="00A4372E" w:rsidRPr="003877A7">
        <w:rPr>
          <w:bCs/>
          <w:sz w:val="24"/>
          <w:szCs w:val="24"/>
        </w:rPr>
        <w:t xml:space="preserve">orpuso ir dangčio išorinis ir vidinis padengimas epoksidine danga – ne mažiau kaip 250 mikronų storio. </w:t>
      </w:r>
      <w:r w:rsidR="00A4372E" w:rsidRPr="001111C2">
        <w:rPr>
          <w:bCs/>
          <w:sz w:val="24"/>
          <w:szCs w:val="24"/>
        </w:rPr>
        <w:t>Korpuso ir dangčio tvirtinimo varžtų medžiaga – nerūdijantis plienas, ne žemesnės nei A2 klasės arba lygiaverti</w:t>
      </w:r>
      <w:r w:rsidR="00A4372E" w:rsidRPr="003877A7">
        <w:rPr>
          <w:bCs/>
          <w:sz w:val="24"/>
          <w:szCs w:val="24"/>
        </w:rPr>
        <w:t>s.</w:t>
      </w:r>
      <w:r w:rsidR="00A4372E">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uždoriais. </w:t>
      </w:r>
    </w:p>
    <w:p w14:paraId="5E78FFB3" w14:textId="7A05C71D"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Pr="00F92937">
        <w:rPr>
          <w:sz w:val="24"/>
          <w:szCs w:val="24"/>
        </w:rPr>
        <w:t>Flanšai</w:t>
      </w:r>
      <w:proofErr w:type="spellEnd"/>
      <w:r w:rsidRPr="00F92937">
        <w:rPr>
          <w:sz w:val="24"/>
          <w:szCs w:val="24"/>
        </w:rPr>
        <w:t xml:space="preserve"> gręžiami pagal DIN 2510</w:t>
      </w:r>
      <w:r w:rsidR="00CA41E7">
        <w:rPr>
          <w:sz w:val="24"/>
          <w:szCs w:val="24"/>
        </w:rPr>
        <w:t xml:space="preserve"> Ar lygiavertį</w:t>
      </w:r>
      <w:r w:rsidRPr="00F92937">
        <w:rPr>
          <w:sz w:val="24"/>
          <w:szCs w:val="24"/>
        </w:rPr>
        <w:t>, slėgio klasė ne mažesnė už darbinę PN 10. Visos veržlės, poveržlės turi būti lengvai prieinamos.</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72" w:name="_Toc107230442"/>
      <w:bookmarkStart w:id="173" w:name="_Toc111989314"/>
      <w:bookmarkStart w:id="174" w:name="_Toc444948800"/>
      <w:bookmarkStart w:id="175" w:name="_Toc205810092"/>
      <w:r w:rsidRPr="00F92937">
        <w:rPr>
          <w:color w:val="auto"/>
          <w:szCs w:val="24"/>
        </w:rPr>
        <w:t>Atbuliniai vožtuvai</w:t>
      </w:r>
      <w:bookmarkEnd w:id="172"/>
      <w:bookmarkEnd w:id="173"/>
      <w:bookmarkEnd w:id="174"/>
      <w:bookmarkEnd w:id="175"/>
    </w:p>
    <w:p w14:paraId="17AC0682" w14:textId="1C7FB1F8"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 ar lygiavertį standartą.</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40178CFA" w14:textId="3F6B65B4" w:rsidR="00647B08" w:rsidRPr="00647B08" w:rsidRDefault="00647B08" w:rsidP="00647B08">
      <w:pPr>
        <w:spacing w:line="276" w:lineRule="auto"/>
        <w:ind w:firstLine="539"/>
        <w:jc w:val="both"/>
        <w:rPr>
          <w:sz w:val="24"/>
          <w:szCs w:val="24"/>
        </w:rPr>
      </w:pPr>
      <w:r w:rsidRPr="001111C2">
        <w:rPr>
          <w:bCs/>
          <w:sz w:val="24"/>
          <w:szCs w:val="24"/>
        </w:rPr>
        <w:t>Korpuso medžiaga – kalusis ketus ne mažesnės markės nei EN-GJS-400 pagal LST EN 1563 arba lygiavertį.</w:t>
      </w:r>
      <w:r w:rsidRPr="003877A7">
        <w:rPr>
          <w:bCs/>
          <w:sz w:val="24"/>
          <w:szCs w:val="24"/>
        </w:rPr>
        <w:t xml:space="preserve"> Korpuso ir dangčio išorinis ir vidinis padengimas epoksidine danga – ne mažiau kaip 250 mikronų </w:t>
      </w:r>
      <w:r w:rsidRPr="00647B08">
        <w:rPr>
          <w:sz w:val="24"/>
          <w:szCs w:val="24"/>
        </w:rPr>
        <w:t xml:space="preserve">storio. </w:t>
      </w:r>
      <w:r w:rsidRPr="001111C2">
        <w:rPr>
          <w:sz w:val="24"/>
          <w:szCs w:val="24"/>
        </w:rPr>
        <w:t>Korpuso ir dangčio tvirtinimo varžtų medžiaga – nerūdijantis plienas, ne žemesnės nei A2 klasės arba lygiaverti</w:t>
      </w:r>
      <w:r w:rsidRPr="00647B08">
        <w:rPr>
          <w:sz w:val="24"/>
          <w:szCs w:val="24"/>
        </w:rPr>
        <w:t>s.</w:t>
      </w:r>
    </w:p>
    <w:p w14:paraId="6CD8C729" w14:textId="4EAC20AB"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647B08" w:rsidRPr="00647B08">
        <w:rPr>
          <w:sz w:val="24"/>
          <w:szCs w:val="24"/>
        </w:rPr>
        <w:t>Flanšų</w:t>
      </w:r>
      <w:proofErr w:type="spellEnd"/>
      <w:r w:rsidR="00647B08" w:rsidRPr="00647B08">
        <w:rPr>
          <w:sz w:val="24"/>
          <w:szCs w:val="24"/>
        </w:rPr>
        <w:t xml:space="preserve"> pragręžimas pagal LST EN 1092-2 arba lygiavertį standartą.</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6" w:name="_Toc107230444"/>
      <w:bookmarkStart w:id="177" w:name="_Toc111989316"/>
      <w:bookmarkStart w:id="178" w:name="_Toc444948802"/>
      <w:bookmarkStart w:id="179" w:name="_Toc514335102"/>
      <w:bookmarkStart w:id="180" w:name="_Toc205810093"/>
      <w:r w:rsidRPr="00F92937">
        <w:rPr>
          <w:color w:val="auto"/>
          <w:szCs w:val="24"/>
        </w:rPr>
        <w:t>Balnai PE vamzdžiams</w:t>
      </w:r>
      <w:bookmarkEnd w:id="176"/>
      <w:bookmarkEnd w:id="177"/>
      <w:bookmarkEnd w:id="178"/>
      <w:bookmarkEnd w:id="179"/>
      <w:bookmarkEnd w:id="180"/>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4AC9C8F9"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805:2000 ar lygiavertį standartą.</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4AB48D7C" w:rsidR="00F72DF0" w:rsidRPr="00F72DF0" w:rsidRDefault="00F72DF0" w:rsidP="00F72DF0">
      <w:pPr>
        <w:spacing w:line="276" w:lineRule="auto"/>
        <w:ind w:firstLine="539"/>
        <w:jc w:val="both"/>
        <w:rPr>
          <w:sz w:val="24"/>
          <w:szCs w:val="24"/>
        </w:rPr>
      </w:pPr>
      <w:r w:rsidRPr="00F72DF0">
        <w:rPr>
          <w:sz w:val="24"/>
          <w:szCs w:val="24"/>
        </w:rPr>
        <w:t xml:space="preserve">Korpuso medžiaga – kalusis ketus pagal LST EN 1563 arba lygiavertį standartą. Korpuso išorinis ir vidinis padengimas epoksidine danga – ne mažiau kaip 250 mikronų </w:t>
      </w:r>
      <w:r w:rsidRPr="00647B08">
        <w:rPr>
          <w:sz w:val="24"/>
          <w:szCs w:val="24"/>
        </w:rPr>
        <w:t xml:space="preserve">storio.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 arba lygiavertį standartą. T</w:t>
      </w:r>
      <w:r w:rsidRPr="001111C2">
        <w:rPr>
          <w:sz w:val="24"/>
          <w:szCs w:val="24"/>
        </w:rPr>
        <w:t>virtinimo varžtų medžiaga – nerūdijantis plienas, ne žemesnės nei A2 klasės</w:t>
      </w:r>
      <w:r w:rsidRPr="00647B08">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5F1E64E0" w:rsidR="00F72DF0" w:rsidRPr="00F72DF0" w:rsidRDefault="00F72DF0" w:rsidP="00F72DF0">
      <w:pPr>
        <w:spacing w:line="276" w:lineRule="auto"/>
        <w:ind w:firstLine="539"/>
        <w:jc w:val="both"/>
        <w:rPr>
          <w:sz w:val="24"/>
          <w:szCs w:val="24"/>
        </w:rPr>
      </w:pPr>
      <w:r w:rsidRPr="00F72DF0">
        <w:rPr>
          <w:sz w:val="24"/>
          <w:szCs w:val="24"/>
        </w:rPr>
        <w:lastRenderedPageBreak/>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arba lygiavertį standartą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 arba lygiavertį standartą,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81" w:name="_Toc173061143"/>
      <w:bookmarkStart w:id="182" w:name="_Toc173120485"/>
      <w:bookmarkStart w:id="183" w:name="_Toc173120670"/>
      <w:bookmarkStart w:id="184" w:name="_Toc173722059"/>
      <w:bookmarkStart w:id="185" w:name="_Toc173808983"/>
      <w:bookmarkStart w:id="186" w:name="_Toc173811098"/>
      <w:bookmarkStart w:id="187" w:name="_Toc444948803"/>
      <w:bookmarkStart w:id="188" w:name="_Toc205810094"/>
      <w:r w:rsidRPr="00F92937">
        <w:rPr>
          <w:color w:val="auto"/>
          <w:szCs w:val="24"/>
        </w:rPr>
        <w:t>Apsauginiai dėklai projektuojamiems vamzdžiams</w:t>
      </w:r>
      <w:bookmarkEnd w:id="181"/>
      <w:bookmarkEnd w:id="182"/>
      <w:bookmarkEnd w:id="183"/>
      <w:bookmarkEnd w:id="184"/>
      <w:bookmarkEnd w:id="185"/>
      <w:bookmarkEnd w:id="186"/>
      <w:bookmarkEnd w:id="187"/>
      <w:bookmarkEnd w:id="188"/>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xml:space="preserve">., takumo </w:t>
      </w:r>
      <w:proofErr w:type="spellStart"/>
      <w:r w:rsidRPr="00F92937">
        <w:rPr>
          <w:bCs/>
          <w:sz w:val="24"/>
          <w:szCs w:val="24"/>
        </w:rPr>
        <w:t>įtempis</w:t>
      </w:r>
      <w:proofErr w:type="spellEnd"/>
      <w:r w:rsidRPr="00F92937">
        <w:rPr>
          <w:bCs/>
          <w:sz w:val="24"/>
          <w:szCs w:val="24"/>
        </w:rPr>
        <w:t xml:space="preserve"> ne mažiau 225 N/mm</w:t>
      </w:r>
      <w:r w:rsidRPr="00F92937">
        <w:rPr>
          <w:bCs/>
          <w:sz w:val="24"/>
          <w:szCs w:val="24"/>
          <w:vertAlign w:val="superscript"/>
        </w:rPr>
        <w:t>2</w:t>
      </w:r>
      <w:r w:rsidRPr="00F92937">
        <w:rPr>
          <w:bCs/>
          <w:sz w:val="24"/>
          <w:szCs w:val="24"/>
        </w:rPr>
        <w:t xml:space="preserve">. </w:t>
      </w:r>
    </w:p>
    <w:p w14:paraId="7F38F644" w14:textId="3320A08A" w:rsidR="00D70F74" w:rsidRPr="00F92937" w:rsidRDefault="00D70F74" w:rsidP="009B2068">
      <w:pPr>
        <w:spacing w:line="276" w:lineRule="auto"/>
        <w:ind w:firstLine="540"/>
        <w:jc w:val="both"/>
        <w:rPr>
          <w:bCs/>
          <w:sz w:val="24"/>
          <w:szCs w:val="24"/>
        </w:rPr>
      </w:pPr>
      <w:r w:rsidRPr="00F92937">
        <w:rPr>
          <w:bCs/>
          <w:sz w:val="24"/>
          <w:szCs w:val="24"/>
        </w:rPr>
        <w:t xml:space="preserve">Minimalus plieno lakšto storis pagal įvairius vamzdžio skersmens nominalus, turi būti kaip nurodyta ISO 559, 6 lentelė, C serija ar </w:t>
      </w:r>
      <w:r w:rsidR="00CA41E7">
        <w:rPr>
          <w:bCs/>
          <w:sz w:val="24"/>
          <w:szCs w:val="24"/>
        </w:rPr>
        <w:t>lygiavertis</w:t>
      </w:r>
      <w:r w:rsidR="002367D2" w:rsidRPr="00F92937">
        <w:rPr>
          <w:bCs/>
          <w:sz w:val="24"/>
          <w:szCs w:val="24"/>
        </w:rPr>
        <w:t>.</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691E24AA" w14:textId="77777777" w:rsidR="004771B6" w:rsidRPr="00F92937" w:rsidRDefault="004771B6" w:rsidP="007F380F">
      <w:pPr>
        <w:pStyle w:val="Heading3"/>
        <w:numPr>
          <w:ilvl w:val="2"/>
          <w:numId w:val="21"/>
        </w:numPr>
        <w:spacing w:before="0" w:line="276" w:lineRule="auto"/>
        <w:rPr>
          <w:color w:val="auto"/>
          <w:szCs w:val="24"/>
        </w:rPr>
      </w:pPr>
      <w:bookmarkStart w:id="189" w:name="_Toc444948804"/>
      <w:bookmarkStart w:id="190" w:name="_Toc205810095"/>
      <w:proofErr w:type="spellStart"/>
      <w:r w:rsidRPr="00F92937">
        <w:rPr>
          <w:color w:val="auto"/>
          <w:szCs w:val="24"/>
        </w:rPr>
        <w:t>Flanšiniai</w:t>
      </w:r>
      <w:proofErr w:type="spellEnd"/>
      <w:r w:rsidRPr="00F92937">
        <w:rPr>
          <w:color w:val="auto"/>
          <w:szCs w:val="24"/>
        </w:rPr>
        <w:t xml:space="preserve"> sujungimai</w:t>
      </w:r>
      <w:bookmarkEnd w:id="189"/>
      <w:bookmarkEnd w:id="190"/>
    </w:p>
    <w:p w14:paraId="447185A5" w14:textId="77777777" w:rsidR="00AD1199" w:rsidRPr="00F92937" w:rsidRDefault="004771B6" w:rsidP="009B2068">
      <w:pPr>
        <w:spacing w:line="276" w:lineRule="auto"/>
        <w:ind w:firstLine="540"/>
        <w:jc w:val="both"/>
        <w:rPr>
          <w:bCs/>
          <w:sz w:val="24"/>
          <w:szCs w:val="24"/>
        </w:rPr>
      </w:pPr>
      <w:r w:rsidRPr="00F92937">
        <w:rPr>
          <w:bCs/>
          <w:sz w:val="24"/>
          <w:szCs w:val="24"/>
        </w:rPr>
        <w:t>Visos jungės turi atitikti ISO standartus vandentiekio sistemoms. Nominalus slėgis tam tikroms jungėms turi būti bent jau lygus aukščiausiam leistinam vamzdžių, prie kurių jos tvirtinamos, slėgiui, bet minimalus nominalus slėgis turi būti PN10.</w:t>
      </w:r>
    </w:p>
    <w:p w14:paraId="5220D665" w14:textId="66BE69D1" w:rsidR="004771B6" w:rsidRPr="00F92937" w:rsidRDefault="00AD1199" w:rsidP="009B2068">
      <w:pPr>
        <w:spacing w:line="276" w:lineRule="auto"/>
        <w:ind w:firstLine="540"/>
        <w:jc w:val="both"/>
        <w:rPr>
          <w:bCs/>
          <w:sz w:val="24"/>
          <w:szCs w:val="24"/>
        </w:rPr>
      </w:pPr>
      <w:proofErr w:type="spellStart"/>
      <w:r w:rsidRPr="00F92937">
        <w:rPr>
          <w:bCs/>
          <w:sz w:val="24"/>
          <w:szCs w:val="24"/>
        </w:rPr>
        <w:t>Flanšai</w:t>
      </w:r>
      <w:proofErr w:type="spellEnd"/>
      <w:r w:rsidRPr="00F92937">
        <w:rPr>
          <w:bCs/>
          <w:sz w:val="24"/>
          <w:szCs w:val="24"/>
        </w:rPr>
        <w:t xml:space="preserve"> turi atitikti LST EN 1092 </w:t>
      </w:r>
      <w:r w:rsidR="00CA41E7">
        <w:rPr>
          <w:bCs/>
          <w:sz w:val="24"/>
          <w:szCs w:val="24"/>
        </w:rPr>
        <w:t xml:space="preserve">ar lygiavertį </w:t>
      </w:r>
      <w:r w:rsidRPr="00F92937">
        <w:rPr>
          <w:bCs/>
          <w:sz w:val="24"/>
          <w:szCs w:val="24"/>
        </w:rPr>
        <w:t>standartą.</w:t>
      </w:r>
    </w:p>
    <w:p w14:paraId="50CDB728" w14:textId="77777777" w:rsidR="00864692" w:rsidRPr="00F92937" w:rsidRDefault="00864692" w:rsidP="009B2068">
      <w:pPr>
        <w:spacing w:line="276" w:lineRule="auto"/>
        <w:ind w:firstLine="540"/>
        <w:jc w:val="both"/>
        <w:rPr>
          <w:bCs/>
          <w:sz w:val="24"/>
          <w:szCs w:val="24"/>
        </w:rPr>
      </w:pPr>
      <w:r w:rsidRPr="00F92937">
        <w:rPr>
          <w:bCs/>
          <w:sz w:val="24"/>
          <w:szCs w:val="24"/>
        </w:rPr>
        <w:t xml:space="preserve">Tarpinės ir sujungimų žiedai turi būti pagaminti iš natūralios arba aprobuotos sintetinės gumos. Atitinkančios ISO </w:t>
      </w:r>
      <w:proofErr w:type="spellStart"/>
      <w:r w:rsidRPr="00F92937">
        <w:rPr>
          <w:bCs/>
          <w:sz w:val="24"/>
          <w:szCs w:val="24"/>
        </w:rPr>
        <w:t>vandentvarkos</w:t>
      </w:r>
      <w:proofErr w:type="spellEnd"/>
      <w:r w:rsidRPr="00F92937">
        <w:rPr>
          <w:bCs/>
          <w:sz w:val="24"/>
          <w:szCs w:val="24"/>
        </w:rPr>
        <w:t xml:space="preserve"> darbų standartus. </w:t>
      </w:r>
      <w:proofErr w:type="spellStart"/>
      <w:r w:rsidRPr="00F92937">
        <w:rPr>
          <w:bCs/>
          <w:sz w:val="24"/>
          <w:szCs w:val="24"/>
        </w:rPr>
        <w:t>Flanšinių</w:t>
      </w:r>
      <w:proofErr w:type="spellEnd"/>
      <w:r w:rsidRPr="00F92937">
        <w:rPr>
          <w:bCs/>
          <w:sz w:val="24"/>
          <w:szCs w:val="24"/>
        </w:rPr>
        <w:t xml:space="preserve"> sujungimų turi būti vidinės varžto kiaurymės tipo, jeigu nenurodyta kitaip.</w:t>
      </w:r>
    </w:p>
    <w:p w14:paraId="1B29CC94" w14:textId="66B0EE59" w:rsidR="00922E38" w:rsidRPr="00F92937" w:rsidRDefault="007521FB" w:rsidP="0037507D">
      <w:pPr>
        <w:spacing w:line="276" w:lineRule="auto"/>
        <w:ind w:firstLine="540"/>
        <w:jc w:val="both"/>
        <w:rPr>
          <w:bCs/>
          <w:sz w:val="24"/>
          <w:szCs w:val="24"/>
        </w:rPr>
      </w:pPr>
      <w:proofErr w:type="spellStart"/>
      <w:r w:rsidRPr="00F92937">
        <w:rPr>
          <w:bCs/>
          <w:sz w:val="24"/>
          <w:szCs w:val="24"/>
        </w:rPr>
        <w:t>Flanšai</w:t>
      </w:r>
      <w:proofErr w:type="spellEnd"/>
      <w:r w:rsidRPr="00F92937">
        <w:rPr>
          <w:bCs/>
          <w:sz w:val="24"/>
          <w:szCs w:val="24"/>
        </w:rPr>
        <w:t xml:space="preserve"> arba </w:t>
      </w:r>
      <w:proofErr w:type="spellStart"/>
      <w:r w:rsidRPr="00F92937">
        <w:rPr>
          <w:bCs/>
          <w:sz w:val="24"/>
          <w:szCs w:val="24"/>
        </w:rPr>
        <w:t>flanšiniai</w:t>
      </w:r>
      <w:proofErr w:type="spellEnd"/>
      <w:r w:rsidRPr="00F92937">
        <w:rPr>
          <w:bCs/>
          <w:sz w:val="24"/>
          <w:szCs w:val="24"/>
        </w:rPr>
        <w:t xml:space="preserve"> sujungimai nustatomi tiksliai į reikiamą padėtį, o jų sudedamosios dalys, įskaitant tarpinę, turi būti išvalytos ir išdžiovintos. Tarpinės dedamos taip, kad visiškai priglustų prie </w:t>
      </w:r>
      <w:proofErr w:type="spellStart"/>
      <w:r w:rsidRPr="00F92937">
        <w:rPr>
          <w:bCs/>
          <w:sz w:val="24"/>
          <w:szCs w:val="24"/>
        </w:rPr>
        <w:t>flanšo</w:t>
      </w:r>
      <w:proofErr w:type="spellEnd"/>
      <w:r w:rsidRPr="00F92937">
        <w:rPr>
          <w:bCs/>
          <w:sz w:val="24"/>
          <w:szCs w:val="24"/>
        </w:rPr>
        <w:t>, nesusidarytų raukšlių ir klosčių. Paviršiai ir varžtų skylės kiek įmanoma suglaudžiami draugėn, sujungiama tolygiai veržiant priešingose padėtyse esančius varžtus. Varžtai veržiami tik standartinio ilgio veržliarakčiais.</w:t>
      </w:r>
    </w:p>
    <w:p w14:paraId="452272C6" w14:textId="77777777" w:rsidR="00BF0EFD" w:rsidRPr="00F92937" w:rsidRDefault="00BF0EFD" w:rsidP="0037507D">
      <w:pPr>
        <w:spacing w:line="276" w:lineRule="auto"/>
        <w:ind w:firstLine="540"/>
        <w:jc w:val="both"/>
        <w:rPr>
          <w:bCs/>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91" w:name="_Toc165091692"/>
      <w:bookmarkStart w:id="192" w:name="_Toc173061161"/>
      <w:bookmarkStart w:id="193" w:name="_Toc173120503"/>
      <w:bookmarkStart w:id="194" w:name="_Toc173120688"/>
      <w:bookmarkStart w:id="195" w:name="_Toc173722077"/>
      <w:bookmarkStart w:id="196" w:name="_Toc173809001"/>
      <w:bookmarkStart w:id="197" w:name="_Toc173811116"/>
      <w:bookmarkStart w:id="198" w:name="_Toc444948805"/>
      <w:bookmarkStart w:id="199" w:name="_Toc205810096"/>
      <w:r w:rsidRPr="00F92937">
        <w:rPr>
          <w:color w:val="auto"/>
          <w:szCs w:val="24"/>
        </w:rPr>
        <w:t>Universalūs sujungimai (adapteriai)</w:t>
      </w:r>
      <w:bookmarkEnd w:id="191"/>
      <w:bookmarkEnd w:id="192"/>
      <w:bookmarkEnd w:id="193"/>
      <w:bookmarkEnd w:id="194"/>
      <w:bookmarkEnd w:id="195"/>
      <w:bookmarkEnd w:id="196"/>
      <w:bookmarkEnd w:id="197"/>
      <w:bookmarkEnd w:id="198"/>
      <w:bookmarkEnd w:id="199"/>
    </w:p>
    <w:p w14:paraId="09107421" w14:textId="6C3F69BC"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su antikorozine danga</w:t>
      </w:r>
      <w:r w:rsidR="00EE13FB">
        <w:rPr>
          <w:bCs/>
          <w:sz w:val="24"/>
          <w:szCs w:val="24"/>
        </w:rPr>
        <w:t xml:space="preserve"> iš vidaus ir išorės</w:t>
      </w:r>
      <w:r w:rsidR="00267DCE">
        <w:rPr>
          <w:bCs/>
          <w:sz w:val="24"/>
          <w:szCs w:val="24"/>
        </w:rPr>
        <w:t xml:space="preserve"> </w:t>
      </w:r>
      <w:r w:rsidR="00267DCE" w:rsidRPr="00F72DF0">
        <w:rPr>
          <w:sz w:val="24"/>
          <w:szCs w:val="24"/>
        </w:rPr>
        <w:t xml:space="preserve">epoksidine danga – ne mažiau kaip 250 mikronų </w:t>
      </w:r>
      <w:r w:rsidR="00267DCE" w:rsidRPr="00647B08">
        <w:rPr>
          <w:sz w:val="24"/>
          <w:szCs w:val="24"/>
        </w:rPr>
        <w:t>storio</w:t>
      </w:r>
      <w:r w:rsidRPr="00F92937">
        <w:rPr>
          <w:bCs/>
          <w:sz w:val="24"/>
          <w:szCs w:val="24"/>
        </w:rPr>
        <w:t>.</w:t>
      </w:r>
      <w:r w:rsidR="00EE13FB">
        <w:rPr>
          <w:bCs/>
          <w:sz w:val="24"/>
          <w:szCs w:val="24"/>
        </w:rPr>
        <w:t xml:space="preserve"> </w:t>
      </w:r>
      <w:r w:rsidR="00EE13FB" w:rsidRPr="00F72DF0">
        <w:rPr>
          <w:sz w:val="24"/>
          <w:szCs w:val="24"/>
        </w:rPr>
        <w:t>T</w:t>
      </w:r>
      <w:r w:rsidR="00EE13FB" w:rsidRPr="001111C2">
        <w:rPr>
          <w:sz w:val="24"/>
          <w:szCs w:val="24"/>
        </w:rPr>
        <w:t>virtinimo varžtų medžiaga – nerūdijantis plienas, ne žemesnės nei A2 klasės</w:t>
      </w:r>
      <w:r w:rsidR="00EE13FB" w:rsidRPr="00647B08">
        <w:rPr>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200" w:name="_Toc444948809"/>
      <w:bookmarkStart w:id="201" w:name="_Toc205810097"/>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200"/>
      <w:bookmarkEnd w:id="201"/>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202" w:name="_Toc111281086"/>
      <w:bookmarkStart w:id="203" w:name="_Toc115583036"/>
      <w:r w:rsidRPr="00F92937">
        <w:rPr>
          <w:sz w:val="24"/>
          <w:szCs w:val="24"/>
        </w:rPr>
        <w:lastRenderedPageBreak/>
        <w:t>Vamzdžiai turi būti klojami remiantis:</w:t>
      </w:r>
      <w:bookmarkEnd w:id="202"/>
      <w:bookmarkEnd w:id="203"/>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204" w:name="_Toc444948816"/>
      <w:bookmarkStart w:id="205" w:name="_Toc205810098"/>
      <w:r w:rsidRPr="00F92937">
        <w:rPr>
          <w:color w:val="auto"/>
          <w:szCs w:val="24"/>
        </w:rPr>
        <w:t>Baigiamieji bandymai</w:t>
      </w:r>
      <w:bookmarkEnd w:id="204"/>
      <w:bookmarkEnd w:id="205"/>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6" w:name="_Toc444948817"/>
      <w:bookmarkStart w:id="207" w:name="_Toc205810099"/>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6"/>
      <w:bookmarkEnd w:id="207"/>
    </w:p>
    <w:p w14:paraId="79B682E7" w14:textId="7F8C6F79"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121242" w:rsidRPr="00F92937">
        <w:rPr>
          <w:sz w:val="24"/>
          <w:szCs w:val="24"/>
        </w:rPr>
        <w:t>Rangovas apie numatomą vamzdžių išbandymą praneša prieš savaitę.</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8" w:name="_Toc444948818"/>
      <w:bookmarkStart w:id="209" w:name="_Toc205810100"/>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8"/>
      <w:bookmarkEnd w:id="209"/>
    </w:p>
    <w:p w14:paraId="561B5168" w14:textId="5A74C946"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121242" w:rsidRPr="00F92937">
        <w:rPr>
          <w:sz w:val="24"/>
          <w:szCs w:val="24"/>
        </w:rPr>
        <w:t>Rangovas apie numatomą vamzdžių išbandymą praneša prieš savaitę.</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10" w:name="_Toc98423514"/>
      <w:bookmarkStart w:id="211" w:name="_Toc107230400"/>
      <w:bookmarkStart w:id="212" w:name="_Toc111989272"/>
      <w:bookmarkStart w:id="213" w:name="_Toc444948819"/>
      <w:bookmarkStart w:id="214" w:name="_Toc514335119"/>
      <w:bookmarkStart w:id="215" w:name="_Toc205810101"/>
      <w:r w:rsidRPr="00F92937">
        <w:rPr>
          <w:color w:val="auto"/>
          <w:szCs w:val="24"/>
        </w:rPr>
        <w:t>Geriamojo vandens vamzdynų dezinfekavimas</w:t>
      </w:r>
      <w:bookmarkEnd w:id="210"/>
      <w:bookmarkEnd w:id="211"/>
      <w:bookmarkEnd w:id="212"/>
      <w:bookmarkEnd w:id="213"/>
      <w:bookmarkEnd w:id="214"/>
      <w:bookmarkEnd w:id="215"/>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 xml:space="preserve">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w:t>
      </w:r>
      <w:r w:rsidRPr="00F92937">
        <w:rPr>
          <w:sz w:val="24"/>
          <w:szCs w:val="24"/>
        </w:rPr>
        <w:lastRenderedPageBreak/>
        <w:t>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6" w:name="_Toc107230402"/>
      <w:bookmarkStart w:id="217" w:name="_Toc111989274"/>
      <w:bookmarkStart w:id="218" w:name="_Toc444948820"/>
      <w:bookmarkStart w:id="219" w:name="_Toc205810102"/>
      <w:bookmarkStart w:id="220"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6"/>
      <w:bookmarkEnd w:id="217"/>
      <w:bookmarkEnd w:id="218"/>
      <w:bookmarkEnd w:id="219"/>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20"/>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21" w:name="_Toc205810103"/>
      <w:bookmarkStart w:id="222" w:name="_Toc107230457"/>
      <w:bookmarkStart w:id="223" w:name="_Toc111989329"/>
      <w:bookmarkStart w:id="224" w:name="_Toc444948821"/>
      <w:r w:rsidRPr="00F92937">
        <w:rPr>
          <w:color w:val="auto"/>
          <w:szCs w:val="24"/>
        </w:rPr>
        <w:t>Raktai</w:t>
      </w:r>
      <w:bookmarkEnd w:id="221"/>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5" w:name="_Toc205810104"/>
      <w:r w:rsidRPr="00F92937">
        <w:rPr>
          <w:color w:val="auto"/>
          <w:szCs w:val="24"/>
        </w:rPr>
        <w:t>Požeminių komunikacijų žymėjimo ženklai</w:t>
      </w:r>
      <w:bookmarkEnd w:id="222"/>
      <w:bookmarkEnd w:id="223"/>
      <w:bookmarkEnd w:id="224"/>
      <w:bookmarkEnd w:id="225"/>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79AD34EC" w:rsidR="00353555" w:rsidRPr="00F92937" w:rsidRDefault="00353555" w:rsidP="009B2068">
      <w:pPr>
        <w:spacing w:line="276" w:lineRule="auto"/>
        <w:ind w:firstLine="540"/>
        <w:jc w:val="both"/>
        <w:rPr>
          <w:bCs/>
          <w:sz w:val="24"/>
          <w:szCs w:val="24"/>
        </w:rPr>
      </w:pPr>
      <w:r w:rsidRPr="00F92937">
        <w:rPr>
          <w:bCs/>
          <w:sz w:val="24"/>
          <w:szCs w:val="24"/>
        </w:rPr>
        <w:t>Pagal EN4067</w:t>
      </w:r>
      <w:r w:rsidR="004B3EAD">
        <w:rPr>
          <w:bCs/>
          <w:sz w:val="24"/>
          <w:szCs w:val="24"/>
        </w:rPr>
        <w:t xml:space="preserve"> ar lygiavertį</w:t>
      </w:r>
      <w:r w:rsidRPr="00F92937">
        <w:rPr>
          <w:bCs/>
          <w:sz w:val="24"/>
          <w:szCs w:val="24"/>
        </w:rPr>
        <w:t>. Lentelės yra sekančių spalvų: vanduo – mėlynas pagrindas, nuote</w:t>
      </w:r>
      <w:r w:rsidR="00194446" w:rsidRPr="00F92937">
        <w:rPr>
          <w:bCs/>
          <w:sz w:val="24"/>
          <w:szCs w:val="24"/>
        </w:rPr>
        <w:t>kos – žalias pagrindas, skaičiai</w:t>
      </w:r>
      <w:r w:rsidRPr="00F92937">
        <w:rPr>
          <w:bCs/>
          <w:sz w:val="24"/>
          <w:szCs w:val="24"/>
        </w:rPr>
        <w:t xml:space="preserve"> ir raidės baltos spalvos. Visi elementai lieti po spaudimu iš plastiko atsparaus ekstremalioms oro sąlygoms, temperatūrai, smūgiams ir UV (ultravioletiniams spinduliams). Lentelės turi būti iš neblizgaus matinio paviršiaus, kurio dėka užrašai lengvai įžiūrimi ir išskaitomi iš toli. </w:t>
      </w:r>
    </w:p>
    <w:p w14:paraId="43545553" w14:textId="4546AAEB"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keturiais tvirtinimo elementais. </w:t>
      </w:r>
      <w:r w:rsidR="002F3F1B" w:rsidRPr="00F92937">
        <w:rPr>
          <w:bCs/>
          <w:sz w:val="24"/>
          <w:szCs w:val="24"/>
        </w:rPr>
        <w:t xml:space="preserve">Ženklai tvirtinami </w:t>
      </w:r>
      <w:r w:rsidRPr="00F92937">
        <w:rPr>
          <w:bCs/>
          <w:sz w:val="24"/>
          <w:szCs w:val="24"/>
        </w:rPr>
        <w:t>ant cinkuotų metalinių stulpelių</w:t>
      </w:r>
      <w:r w:rsidR="00A97DD8" w:rsidRPr="00F92937">
        <w:rPr>
          <w:bCs/>
          <w:sz w:val="24"/>
          <w:szCs w:val="24"/>
        </w:rPr>
        <w:t xml:space="preserve">. </w:t>
      </w:r>
      <w:r w:rsidR="00CE7ED7">
        <w:rPr>
          <w:bCs/>
          <w:sz w:val="24"/>
          <w:szCs w:val="24"/>
        </w:rPr>
        <w:t>Ž</w:t>
      </w:r>
      <w:r w:rsidR="00A97DD8" w:rsidRPr="00F92937">
        <w:rPr>
          <w:bCs/>
          <w:sz w:val="24"/>
          <w:szCs w:val="24"/>
        </w:rPr>
        <w:t>enklai statomi 0,</w:t>
      </w:r>
      <w:r w:rsidRPr="00F92937">
        <w:rPr>
          <w:bCs/>
          <w:sz w:val="24"/>
          <w:szCs w:val="24"/>
        </w:rPr>
        <w:t>75</w:t>
      </w:r>
      <w:r w:rsidR="004B3EAD">
        <w:rPr>
          <w:bCs/>
          <w:sz w:val="24"/>
          <w:szCs w:val="24"/>
        </w:rPr>
        <w:t>±0,01</w:t>
      </w:r>
      <w:r w:rsidR="00A97DD8" w:rsidRPr="00F92937">
        <w:rPr>
          <w:bCs/>
          <w:sz w:val="24"/>
          <w:szCs w:val="24"/>
        </w:rPr>
        <w:t xml:space="preserve"> m</w:t>
      </w:r>
      <w:r w:rsidRPr="00F92937">
        <w:rPr>
          <w:bCs/>
          <w:sz w:val="24"/>
          <w:szCs w:val="24"/>
        </w:rPr>
        <w:t xml:space="preserve"> aukštyje.</w:t>
      </w:r>
    </w:p>
    <w:p w14:paraId="155A3988" w14:textId="77777777" w:rsidR="00353555" w:rsidRPr="00F92937" w:rsidRDefault="00353555" w:rsidP="009B2068">
      <w:pPr>
        <w:spacing w:line="276" w:lineRule="auto"/>
        <w:ind w:firstLine="540"/>
        <w:jc w:val="both"/>
        <w:rPr>
          <w:b/>
          <w:bCs/>
          <w:sz w:val="24"/>
          <w:szCs w:val="24"/>
        </w:rPr>
      </w:pPr>
      <w:r w:rsidRPr="00F92937">
        <w:rPr>
          <w:b/>
          <w:bCs/>
          <w:sz w:val="24"/>
          <w:szCs w:val="24"/>
        </w:rPr>
        <w:t>Lentelių tipai</w:t>
      </w:r>
    </w:p>
    <w:p w14:paraId="415DCADB" w14:textId="2CBD57C7" w:rsidR="00353555" w:rsidRPr="00F92937" w:rsidRDefault="00353555" w:rsidP="009B2068">
      <w:pPr>
        <w:spacing w:line="276" w:lineRule="auto"/>
        <w:ind w:firstLine="540"/>
        <w:jc w:val="both"/>
        <w:rPr>
          <w:bCs/>
          <w:sz w:val="24"/>
          <w:szCs w:val="24"/>
        </w:rPr>
      </w:pPr>
      <w:r w:rsidRPr="00F92937">
        <w:rPr>
          <w:bCs/>
          <w:sz w:val="24"/>
          <w:szCs w:val="24"/>
        </w:rPr>
        <w:t>Standartinės lentelės išmatavimai 140</w:t>
      </w:r>
      <w:r w:rsidR="000E3F09">
        <w:rPr>
          <w:bCs/>
          <w:sz w:val="24"/>
          <w:szCs w:val="24"/>
        </w:rPr>
        <w:t>x</w:t>
      </w:r>
      <w:r w:rsidRPr="00F92937">
        <w:rPr>
          <w:bCs/>
          <w:sz w:val="24"/>
          <w:szCs w:val="24"/>
        </w:rPr>
        <w:t>100mm</w:t>
      </w:r>
      <w:r w:rsidR="000E3F09">
        <w:rPr>
          <w:bCs/>
          <w:sz w:val="24"/>
          <w:szCs w:val="24"/>
        </w:rPr>
        <w:t xml:space="preserve"> ±1m</w:t>
      </w:r>
      <w:r w:rsidR="000E3F09" w:rsidRPr="00F92937">
        <w:rPr>
          <w:bCs/>
          <w:sz w:val="24"/>
          <w:szCs w:val="24"/>
        </w:rPr>
        <w:t>m</w:t>
      </w:r>
      <w:r w:rsidRPr="00F92937">
        <w:rPr>
          <w:bCs/>
          <w:sz w:val="24"/>
          <w:szCs w:val="24"/>
        </w:rPr>
        <w:t xml:space="preserve">. Viršuje dešinėje numatyta vieta diametrų ir </w:t>
      </w:r>
      <w:r w:rsidRPr="00F92937">
        <w:rPr>
          <w:bCs/>
          <w:sz w:val="24"/>
          <w:szCs w:val="24"/>
        </w:rPr>
        <w:lastRenderedPageBreak/>
        <w:t>papildomos informacijos žymėjimui (šeši simboliai 10mm</w:t>
      </w:r>
      <w:r w:rsidR="000E3F09">
        <w:rPr>
          <w:bCs/>
          <w:sz w:val="24"/>
          <w:szCs w:val="24"/>
        </w:rPr>
        <w:t>±1m</w:t>
      </w:r>
      <w:r w:rsidR="000E3F09" w:rsidRPr="00F92937">
        <w:rPr>
          <w:bCs/>
          <w:sz w:val="24"/>
          <w:szCs w:val="24"/>
        </w:rPr>
        <w:t>m</w:t>
      </w:r>
      <w:r w:rsidRPr="00F92937">
        <w:rPr>
          <w:bCs/>
          <w:sz w:val="24"/>
          <w:szCs w:val="24"/>
        </w:rPr>
        <w:t xml:space="preserve"> aukščio). Viršuje kairėje numatytos dvi vietos papildomos informacijos žymėjimui. </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000AFE6B" w:rsidR="00353555" w:rsidRPr="00F92937" w:rsidRDefault="00353555" w:rsidP="007F380F">
      <w:pPr>
        <w:numPr>
          <w:ilvl w:val="0"/>
          <w:numId w:val="14"/>
        </w:numPr>
        <w:spacing w:line="276" w:lineRule="auto"/>
        <w:jc w:val="both"/>
        <w:rPr>
          <w:bCs/>
          <w:sz w:val="24"/>
          <w:szCs w:val="24"/>
        </w:rPr>
      </w:pPr>
      <w:r w:rsidRPr="00F92937">
        <w:rPr>
          <w:bCs/>
          <w:sz w:val="24"/>
          <w:szCs w:val="24"/>
        </w:rPr>
        <w:t xml:space="preserve">Pagamintas iš vandens – dujų apvalaus plieninio </w:t>
      </w:r>
      <w:r w:rsidR="000E3F09">
        <w:rPr>
          <w:bCs/>
          <w:sz w:val="24"/>
          <w:szCs w:val="24"/>
        </w:rPr>
        <w:t xml:space="preserve">DN32 mm </w:t>
      </w:r>
      <w:r w:rsidRPr="00F92937">
        <w:rPr>
          <w:bCs/>
          <w:sz w:val="24"/>
          <w:szCs w:val="24"/>
        </w:rPr>
        <w:t>vamzdžio</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6D8AFE00" w14:textId="588068E3" w:rsidR="00353555" w:rsidRPr="00F92937" w:rsidRDefault="00353555" w:rsidP="007F380F">
      <w:pPr>
        <w:numPr>
          <w:ilvl w:val="0"/>
          <w:numId w:val="14"/>
        </w:numPr>
        <w:spacing w:line="276" w:lineRule="auto"/>
        <w:jc w:val="both"/>
        <w:rPr>
          <w:bCs/>
          <w:sz w:val="24"/>
          <w:szCs w:val="24"/>
        </w:rPr>
      </w:pPr>
      <w:r w:rsidRPr="00F92937">
        <w:rPr>
          <w:bCs/>
          <w:sz w:val="24"/>
          <w:szCs w:val="24"/>
        </w:rPr>
        <w:t>Tvirtinimo plokštel</w:t>
      </w:r>
      <w:r w:rsidR="000E3F09">
        <w:rPr>
          <w:bCs/>
          <w:sz w:val="24"/>
          <w:szCs w:val="24"/>
        </w:rPr>
        <w:t>ė iš plieno, minimalus storis 1,</w:t>
      </w:r>
      <w:r w:rsidRPr="00F92937">
        <w:rPr>
          <w:bCs/>
          <w:sz w:val="24"/>
          <w:szCs w:val="24"/>
        </w:rPr>
        <w:t>5</w:t>
      </w:r>
      <w:r w:rsidR="000E3F09">
        <w:rPr>
          <w:bCs/>
          <w:sz w:val="24"/>
          <w:szCs w:val="24"/>
        </w:rPr>
        <w:t xml:space="preserve"> </w:t>
      </w:r>
      <w:r w:rsidRPr="00F92937">
        <w:rPr>
          <w:bCs/>
          <w:sz w:val="24"/>
          <w:szCs w:val="24"/>
        </w:rPr>
        <w:t>mm. Tvirtinimo plokštės apačioje ir viršuje užlenktos briaunos, kurios apsaugo šulinių žymėjimo lentelę nuo išorinio fizinio poveikio. Tvirtinimo lentelė yra pritvirtinta prie stovų;</w:t>
      </w:r>
    </w:p>
    <w:p w14:paraId="7C7B2165" w14:textId="4317C952" w:rsidR="00353555" w:rsidRPr="00F92937" w:rsidRDefault="00353555" w:rsidP="007F380F">
      <w:pPr>
        <w:numPr>
          <w:ilvl w:val="0"/>
          <w:numId w:val="14"/>
        </w:numPr>
        <w:spacing w:line="276" w:lineRule="auto"/>
        <w:jc w:val="both"/>
        <w:rPr>
          <w:bCs/>
          <w:sz w:val="24"/>
          <w:szCs w:val="24"/>
        </w:rPr>
      </w:pPr>
      <w:r w:rsidRPr="00F92937">
        <w:rPr>
          <w:bCs/>
          <w:sz w:val="24"/>
          <w:szCs w:val="24"/>
        </w:rPr>
        <w:t>Tvirtinimo plokštelėje padarytos 4 skylės šulinių žymėjimo lentelėms pritvirtinti;</w:t>
      </w:r>
    </w:p>
    <w:p w14:paraId="1ABD22D2" w14:textId="779481C1" w:rsidR="00353555" w:rsidRPr="00F92937" w:rsidRDefault="000E3F09" w:rsidP="007F380F">
      <w:pPr>
        <w:numPr>
          <w:ilvl w:val="0"/>
          <w:numId w:val="14"/>
        </w:numPr>
        <w:spacing w:line="276" w:lineRule="auto"/>
        <w:jc w:val="both"/>
        <w:rPr>
          <w:bCs/>
          <w:sz w:val="24"/>
          <w:szCs w:val="24"/>
        </w:rPr>
      </w:pPr>
      <w:r>
        <w:rPr>
          <w:bCs/>
          <w:sz w:val="24"/>
          <w:szCs w:val="24"/>
        </w:rPr>
        <w:t>V</w:t>
      </w:r>
      <w:r w:rsidR="00353555" w:rsidRPr="00F92937">
        <w:rPr>
          <w:bCs/>
          <w:sz w:val="24"/>
          <w:szCs w:val="24"/>
        </w:rPr>
        <w:t xml:space="preserve">isas komunikacijų ženklų stovas yra karštai cinkuojamas užtikrinant antikorozines savybes;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6" w:name="_Toc115583039"/>
      <w:bookmarkStart w:id="227" w:name="_Toc444948822"/>
      <w:bookmarkStart w:id="228" w:name="_Toc205810105"/>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6"/>
      <w:r w:rsidR="006050CB" w:rsidRPr="00F92937">
        <w:rPr>
          <w:color w:val="auto"/>
          <w:szCs w:val="24"/>
        </w:rPr>
        <w:t>, dangčiai</w:t>
      </w:r>
      <w:bookmarkEnd w:id="227"/>
      <w:bookmarkEnd w:id="228"/>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346BDCCA" w:rsidR="00D57735" w:rsidRPr="00F92937" w:rsidRDefault="00D57735" w:rsidP="009B2068">
      <w:pPr>
        <w:spacing w:line="276" w:lineRule="auto"/>
        <w:ind w:firstLine="540"/>
        <w:jc w:val="both"/>
        <w:rPr>
          <w:sz w:val="24"/>
          <w:szCs w:val="24"/>
        </w:rPr>
      </w:pPr>
      <w:r w:rsidRPr="00F92937">
        <w:rPr>
          <w:sz w:val="24"/>
          <w:szCs w:val="24"/>
        </w:rPr>
        <w:t>Šuliniai, statomi iš surenkamų gelžbetonio elementų, turi atitikti LST EN 1917</w:t>
      </w:r>
      <w:r w:rsidR="004B3EAD">
        <w:rPr>
          <w:sz w:val="24"/>
          <w:szCs w:val="24"/>
        </w:rPr>
        <w:t xml:space="preserve"> ar lygiaverčio</w:t>
      </w:r>
      <w:r w:rsidRPr="00F92937">
        <w:rPr>
          <w:sz w:val="24"/>
          <w:szCs w:val="24"/>
        </w:rPr>
        <w:t>, STR 2.07.01:2003 reikalavimus. 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 xml:space="preserve">Šulinio dugno latakai nuotekų, drenažo vamzdžiams turi būti formuojami iš C20/25 klasės betono, </w:t>
      </w:r>
      <w:r w:rsidRPr="00F92937">
        <w:rPr>
          <w:sz w:val="24"/>
          <w:szCs w:val="24"/>
        </w:rPr>
        <w:lastRenderedPageBreak/>
        <w:t>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77CEE8E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yra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57C94CF7"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Tarpinės medžiaga turi būti ilgaamžė, labai atspari trinčiai veikiant didžiausioms apkrovoms.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77777777"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r w:rsidRPr="00F92937">
        <w:rPr>
          <w:sz w:val="24"/>
          <w:szCs w:val="24"/>
        </w:rPr>
        <w:t xml:space="preserve"> Rangovas turi pateikti šulinio liuko brėžinį su matmenimis ir svoriais arba internetinio puslapio nuorodą.</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77777777"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nesudėtingai įrengti mechaninį užraktą su nestandartiniu raktu.</w:t>
      </w:r>
    </w:p>
    <w:p w14:paraId="2B947A8F" w14:textId="77777777"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 Gaminių kokybei užtikrinti gamintojas turi būti įdiegęs kokybės vadybos sistemą ir nepriklausomai sertifikavęs gaminį(turėti nepriklausomos sertifikavimo įstaigos kokybės kontrolę).Pateikti atitikties sertifikatų kopijas arba internetinio tinklapio nuorodą.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lastRenderedPageBreak/>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9" w:name="_Toc115583040"/>
      <w:bookmarkStart w:id="230" w:name="_Toc444948823"/>
      <w:bookmarkStart w:id="231" w:name="_Toc205810106"/>
      <w:proofErr w:type="spellStart"/>
      <w:r w:rsidRPr="00F92937">
        <w:rPr>
          <w:color w:val="auto"/>
          <w:szCs w:val="24"/>
        </w:rPr>
        <w:t>Leistinasis</w:t>
      </w:r>
      <w:proofErr w:type="spellEnd"/>
      <w:r w:rsidRPr="00F92937">
        <w:rPr>
          <w:color w:val="auto"/>
          <w:szCs w:val="24"/>
        </w:rPr>
        <w:t xml:space="preserve"> nukrypimas</w:t>
      </w:r>
      <w:bookmarkEnd w:id="229"/>
      <w:bookmarkEnd w:id="230"/>
      <w:bookmarkEnd w:id="231"/>
    </w:p>
    <w:p w14:paraId="6AE83AA8" w14:textId="77777777"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F467F7" w:rsidRPr="00F92937">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32" w:name="_Toc90192073"/>
      <w:bookmarkStart w:id="233" w:name="_Toc107230454"/>
      <w:bookmarkStart w:id="234" w:name="_Toc111989326"/>
      <w:bookmarkStart w:id="235" w:name="_Toc444948826"/>
      <w:bookmarkStart w:id="236" w:name="_Toc205810107"/>
      <w:r w:rsidRPr="00F92937">
        <w:rPr>
          <w:color w:val="auto"/>
          <w:szCs w:val="24"/>
        </w:rPr>
        <w:t>Valymas</w:t>
      </w:r>
      <w:bookmarkEnd w:id="232"/>
      <w:bookmarkEnd w:id="233"/>
      <w:bookmarkEnd w:id="234"/>
      <w:bookmarkEnd w:id="235"/>
      <w:bookmarkEnd w:id="236"/>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7" w:name="_Toc444948829"/>
      <w:bookmarkStart w:id="238" w:name="_Toc205810108"/>
      <w:r w:rsidR="00CF7BE5" w:rsidRPr="006E40E7">
        <w:rPr>
          <w:szCs w:val="28"/>
        </w:rPr>
        <w:lastRenderedPageBreak/>
        <w:t>STATYBINĖ DALIS</w:t>
      </w:r>
      <w:bookmarkEnd w:id="237"/>
      <w:bookmarkEnd w:id="238"/>
    </w:p>
    <w:p w14:paraId="1D4039E2" w14:textId="77777777" w:rsidR="007520CC" w:rsidRPr="00F92937" w:rsidRDefault="007520CC" w:rsidP="00405839">
      <w:pPr>
        <w:pStyle w:val="Heading2"/>
      </w:pPr>
      <w:bookmarkStart w:id="239" w:name="_Toc348099261"/>
      <w:bookmarkStart w:id="240" w:name="_Toc444948830"/>
      <w:bookmarkStart w:id="241" w:name="_Toc205810109"/>
      <w:r w:rsidRPr="00F92937">
        <w:t>Bendrieji statybos darbų vykdymo nuostatai</w:t>
      </w:r>
      <w:bookmarkEnd w:id="239"/>
      <w:bookmarkEnd w:id="240"/>
      <w:bookmarkEnd w:id="241"/>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2" w:name="_Toc444948832"/>
      <w:r w:rsidRPr="00F92937">
        <w:rPr>
          <w:rFonts w:ascii="Times New Roman" w:hAnsi="Times New Roman"/>
          <w:bCs/>
          <w:sz w:val="24"/>
          <w:szCs w:val="24"/>
          <w:lang w:val="lt-LT"/>
        </w:rPr>
        <w:t>Reikalavimų taikymo sritis</w:t>
      </w:r>
      <w:bookmarkEnd w:id="242"/>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3" w:name="_Toc444948833"/>
      <w:r w:rsidRPr="00F92937">
        <w:rPr>
          <w:rFonts w:ascii="Times New Roman" w:hAnsi="Times New Roman"/>
          <w:bCs/>
          <w:sz w:val="24"/>
          <w:szCs w:val="24"/>
          <w:lang w:val="lt-LT"/>
        </w:rPr>
        <w:t>Bendrųjų statybos darbų rūšys</w:t>
      </w:r>
      <w:bookmarkEnd w:id="243"/>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44" w:name="_Toc98498593"/>
      <w:bookmarkStart w:id="245" w:name="_Toc111989384"/>
      <w:bookmarkStart w:id="246" w:name="_Toc348099271"/>
      <w:bookmarkStart w:id="247" w:name="_Toc444948840"/>
      <w:bookmarkStart w:id="248" w:name="_Toc205810110"/>
      <w:r w:rsidRPr="00F92937">
        <w:t>Medžiagos ir gaminiai</w:t>
      </w:r>
      <w:bookmarkEnd w:id="244"/>
      <w:bookmarkEnd w:id="245"/>
      <w:bookmarkEnd w:id="246"/>
      <w:bookmarkEnd w:id="247"/>
      <w:bookmarkEnd w:id="248"/>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9" w:name="_Toc348099272"/>
      <w:bookmarkStart w:id="250" w:name="_Toc444948841"/>
      <w:r w:rsidRPr="00F92937">
        <w:rPr>
          <w:rFonts w:ascii="Times New Roman" w:hAnsi="Times New Roman"/>
          <w:bCs/>
          <w:sz w:val="24"/>
          <w:szCs w:val="24"/>
          <w:lang w:val="lt-LT"/>
        </w:rPr>
        <w:t>Bendri reikalavimai</w:t>
      </w:r>
      <w:bookmarkEnd w:id="249"/>
      <w:bookmarkEnd w:id="250"/>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51" w:name="_Toc98498595"/>
      <w:bookmarkStart w:id="252" w:name="_Toc444948842"/>
      <w:r w:rsidRPr="00F92937">
        <w:rPr>
          <w:rFonts w:ascii="Times New Roman" w:hAnsi="Times New Roman"/>
          <w:bCs/>
          <w:sz w:val="24"/>
          <w:szCs w:val="24"/>
          <w:lang w:val="lt-LT"/>
        </w:rPr>
        <w:t>Medžiagų ir gaminių kokybės reikalavimai</w:t>
      </w:r>
      <w:bookmarkEnd w:id="251"/>
      <w:bookmarkEnd w:id="252"/>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7577B66E"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pvz. nenurodant medžiagos pavadinimo ar standarto,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3" w:name="_Toc98498596"/>
      <w:bookmarkStart w:id="254" w:name="_Toc444948843"/>
      <w:r w:rsidRPr="00F92937">
        <w:rPr>
          <w:rFonts w:ascii="Times New Roman" w:hAnsi="Times New Roman"/>
          <w:bCs/>
          <w:sz w:val="24"/>
          <w:szCs w:val="24"/>
          <w:lang w:val="lt-LT"/>
        </w:rPr>
        <w:t>Medžiagų ir gaminių atitikties nuorodos jų montavimo metu</w:t>
      </w:r>
      <w:bookmarkEnd w:id="253"/>
      <w:bookmarkEnd w:id="254"/>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5" w:name="_Toc444948844"/>
      <w:r w:rsidRPr="00F92937">
        <w:rPr>
          <w:rFonts w:ascii="Times New Roman" w:hAnsi="Times New Roman"/>
          <w:bCs/>
          <w:sz w:val="24"/>
          <w:szCs w:val="24"/>
          <w:lang w:val="lt-LT"/>
        </w:rPr>
        <w:lastRenderedPageBreak/>
        <w:t>Medžiagų ir gaminių pristatymas</w:t>
      </w:r>
      <w:bookmarkEnd w:id="255"/>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Gaminių ir medžiagų pristatymą reikia koordinuoti pagal statybos darbų grafiką, Reikia vengti 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6" w:name="_Toc444948845"/>
      <w:r w:rsidRPr="00F92937">
        <w:rPr>
          <w:rFonts w:ascii="Times New Roman" w:hAnsi="Times New Roman"/>
          <w:bCs/>
          <w:sz w:val="24"/>
          <w:szCs w:val="24"/>
          <w:lang w:val="lt-LT"/>
        </w:rPr>
        <w:t>Pristatymo patikrinimas</w:t>
      </w:r>
      <w:bookmarkEnd w:id="256"/>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7" w:name="_Toc444948846"/>
      <w:r w:rsidRPr="00F92937">
        <w:rPr>
          <w:rFonts w:ascii="Times New Roman" w:hAnsi="Times New Roman"/>
          <w:bCs/>
          <w:sz w:val="24"/>
          <w:szCs w:val="24"/>
          <w:lang w:val="lt-LT"/>
        </w:rPr>
        <w:t>Saugojimas aikštelėje</w:t>
      </w:r>
      <w:bookmarkEnd w:id="257"/>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8" w:name="_Toc444948847"/>
      <w:r w:rsidRPr="00F92937">
        <w:rPr>
          <w:rFonts w:ascii="Times New Roman" w:hAnsi="Times New Roman"/>
          <w:bCs/>
          <w:sz w:val="24"/>
          <w:szCs w:val="24"/>
          <w:lang w:val="lt-LT"/>
        </w:rPr>
        <w:t>Atsakomybė</w:t>
      </w:r>
      <w:bookmarkEnd w:id="258"/>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9" w:name="_Toc100037679"/>
      <w:bookmarkStart w:id="260" w:name="_Toc111989388"/>
      <w:bookmarkStart w:id="261" w:name="_Toc444948848"/>
      <w:bookmarkStart w:id="262" w:name="_Toc205810111"/>
      <w:r w:rsidRPr="00F92937">
        <w:rPr>
          <w:color w:val="auto"/>
          <w:szCs w:val="24"/>
        </w:rPr>
        <w:t>Statybos įranga ir statybos metodai</w:t>
      </w:r>
      <w:bookmarkEnd w:id="259"/>
      <w:bookmarkEnd w:id="260"/>
      <w:bookmarkEnd w:id="261"/>
      <w:bookmarkEnd w:id="262"/>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63" w:name="_Toc100037680"/>
      <w:bookmarkStart w:id="264" w:name="_Toc111989389"/>
      <w:bookmarkStart w:id="265" w:name="_Toc444948849"/>
      <w:bookmarkStart w:id="266" w:name="_Toc205810112"/>
      <w:r w:rsidRPr="00F92937">
        <w:rPr>
          <w:color w:val="auto"/>
          <w:szCs w:val="24"/>
        </w:rPr>
        <w:t>Matavimai</w:t>
      </w:r>
      <w:bookmarkEnd w:id="263"/>
      <w:bookmarkEnd w:id="264"/>
      <w:bookmarkEnd w:id="265"/>
      <w:bookmarkEnd w:id="266"/>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0F15E5BB" w14:textId="77777777" w:rsidR="00971BEC" w:rsidRPr="00F92937" w:rsidRDefault="00971BEC" w:rsidP="007F380F">
      <w:pPr>
        <w:pStyle w:val="Heading3"/>
        <w:numPr>
          <w:ilvl w:val="1"/>
          <w:numId w:val="22"/>
        </w:numPr>
        <w:spacing w:before="0" w:line="276" w:lineRule="auto"/>
        <w:rPr>
          <w:color w:val="auto"/>
          <w:szCs w:val="24"/>
        </w:rPr>
      </w:pPr>
      <w:bookmarkStart w:id="267" w:name="_Toc100037681"/>
      <w:bookmarkStart w:id="268" w:name="_Toc111989390"/>
      <w:bookmarkStart w:id="269" w:name="_Toc444948850"/>
      <w:bookmarkStart w:id="270" w:name="_Toc205810113"/>
      <w:r w:rsidRPr="00F92937">
        <w:rPr>
          <w:color w:val="auto"/>
          <w:szCs w:val="24"/>
        </w:rPr>
        <w:t>Statybos ir montavimo darbų vykdymas</w:t>
      </w:r>
      <w:bookmarkEnd w:id="267"/>
      <w:bookmarkEnd w:id="268"/>
      <w:bookmarkEnd w:id="269"/>
      <w:bookmarkEnd w:id="270"/>
      <w:r w:rsidRPr="00F92937">
        <w:rPr>
          <w:color w:val="auto"/>
          <w:szCs w:val="24"/>
        </w:rPr>
        <w:t xml:space="preserve"> </w:t>
      </w:r>
    </w:p>
    <w:p w14:paraId="561AE743" w14:textId="77777777" w:rsidR="00971BEC" w:rsidRPr="00F92937" w:rsidRDefault="00971BEC" w:rsidP="009B2068">
      <w:pPr>
        <w:spacing w:line="276" w:lineRule="auto"/>
        <w:ind w:firstLine="540"/>
        <w:jc w:val="both"/>
        <w:rPr>
          <w:bCs/>
          <w:sz w:val="24"/>
          <w:szCs w:val="24"/>
        </w:rPr>
      </w:pPr>
      <w:r w:rsidRPr="00F92937">
        <w:rPr>
          <w:bCs/>
          <w:sz w:val="24"/>
          <w:szCs w:val="24"/>
        </w:rPr>
        <w:t>Visi darbai turi būti atliekami taikant bendrai naudojamus ir pageidautinus darbo metodus, patyrusią ir tinkamą darbo jėgą.</w:t>
      </w:r>
    </w:p>
    <w:p w14:paraId="6126D53F"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71" w:name="_Toc444948851"/>
      <w:bookmarkStart w:id="272" w:name="_Toc205810114"/>
      <w:r w:rsidRPr="00F92937">
        <w:rPr>
          <w:color w:val="auto"/>
          <w:szCs w:val="24"/>
        </w:rPr>
        <w:t>Darbų koordinavimas</w:t>
      </w:r>
      <w:bookmarkEnd w:id="271"/>
      <w:bookmarkEnd w:id="272"/>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DFDC21E" w:rsidR="009714F6" w:rsidRDefault="00971BEC" w:rsidP="0037507D">
      <w:pPr>
        <w:spacing w:line="276" w:lineRule="auto"/>
        <w:ind w:firstLine="540"/>
        <w:jc w:val="both"/>
        <w:rPr>
          <w:bCs/>
          <w:sz w:val="24"/>
          <w:szCs w:val="24"/>
        </w:rPr>
      </w:pPr>
      <w:r w:rsidRPr="00F92937">
        <w:rPr>
          <w:bCs/>
          <w:sz w:val="24"/>
          <w:szCs w:val="24"/>
        </w:rPr>
        <w:lastRenderedPageBreak/>
        <w:t>Visi darbai turi būti atliekami pagal dokumentacijoje ir gamintojo pateiktas instrukcijas bei taikant tinkamus darbo metodus.</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73" w:name="_Toc444948852"/>
      <w:bookmarkStart w:id="274" w:name="_Toc205810115"/>
      <w:r w:rsidRPr="00F92937">
        <w:rPr>
          <w:color w:val="auto"/>
          <w:szCs w:val="24"/>
        </w:rPr>
        <w:t>Bandymai</w:t>
      </w:r>
      <w:bookmarkEnd w:id="273"/>
      <w:bookmarkEnd w:id="274"/>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75" w:name="_Toc444948853"/>
      <w:bookmarkStart w:id="276" w:name="_Toc205810116"/>
      <w:r w:rsidRPr="00F92937">
        <w:rPr>
          <w:color w:val="auto"/>
          <w:szCs w:val="24"/>
        </w:rPr>
        <w:t>Paslėpti darbai</w:t>
      </w:r>
      <w:bookmarkEnd w:id="275"/>
      <w:bookmarkEnd w:id="276"/>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77" w:name="_Toc444948854"/>
      <w:bookmarkStart w:id="278" w:name="_Toc205810117"/>
      <w:r w:rsidRPr="00F92937">
        <w:rPr>
          <w:color w:val="auto"/>
          <w:szCs w:val="24"/>
        </w:rPr>
        <w:t>Apsauga</w:t>
      </w:r>
      <w:bookmarkEnd w:id="277"/>
      <w:bookmarkEnd w:id="278"/>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9" w:name="_Toc444948858"/>
      <w:r w:rsidRPr="00F92937">
        <w:rPr>
          <w:rFonts w:ascii="Times New Roman" w:hAnsi="Times New Roman"/>
          <w:bCs/>
          <w:sz w:val="24"/>
          <w:szCs w:val="24"/>
          <w:lang w:val="lt-LT"/>
        </w:rPr>
        <w:t>Tvirtinimai ir atramos</w:t>
      </w:r>
      <w:bookmarkEnd w:id="279"/>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77777777"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80" w:name="_Toc100037689"/>
      <w:bookmarkStart w:id="281" w:name="_Toc111989439"/>
      <w:bookmarkStart w:id="282" w:name="_Toc348099301"/>
      <w:bookmarkStart w:id="283" w:name="_Toc450750110"/>
      <w:r w:rsidRPr="00C90C61">
        <w:rPr>
          <w:rFonts w:ascii="Times New Roman" w:hAnsi="Times New Roman"/>
          <w:bCs/>
          <w:sz w:val="24"/>
          <w:szCs w:val="24"/>
          <w:lang w:val="lt-LT"/>
        </w:rPr>
        <w:t>Statybos aikštelės valymas</w:t>
      </w:r>
      <w:bookmarkEnd w:id="280"/>
      <w:bookmarkEnd w:id="281"/>
      <w:bookmarkEnd w:id="282"/>
      <w:bookmarkEnd w:id="283"/>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84" w:name="_Toc444948859"/>
      <w:r w:rsidRPr="00F92937">
        <w:rPr>
          <w:rFonts w:ascii="Times New Roman" w:hAnsi="Times New Roman"/>
          <w:bCs/>
          <w:sz w:val="24"/>
          <w:szCs w:val="24"/>
          <w:lang w:val="lt-LT"/>
        </w:rPr>
        <w:t>Defektų taisymas</w:t>
      </w:r>
      <w:bookmarkEnd w:id="284"/>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7777777" w:rsidR="009F33FA" w:rsidRPr="00F92937"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w:t>
      </w:r>
      <w:r w:rsidRPr="00F92937">
        <w:rPr>
          <w:bCs/>
          <w:sz w:val="24"/>
          <w:szCs w:val="24"/>
        </w:rPr>
        <w:lastRenderedPageBreak/>
        <w:t>išvaizdos.</w:t>
      </w:r>
    </w:p>
    <w:p w14:paraId="276B46DE" w14:textId="77777777" w:rsidR="009F33FA" w:rsidRPr="00F92937" w:rsidRDefault="009F33FA" w:rsidP="009B2068">
      <w:pPr>
        <w:spacing w:line="276" w:lineRule="auto"/>
        <w:ind w:firstLine="540"/>
        <w:jc w:val="both"/>
        <w:rPr>
          <w:bCs/>
          <w:sz w:val="24"/>
          <w:szCs w:val="24"/>
        </w:rPr>
      </w:pPr>
      <w:r w:rsidRPr="00F92937">
        <w:rPr>
          <w:bCs/>
          <w:sz w:val="24"/>
          <w:szCs w:val="24"/>
        </w:rPr>
        <w:t>Jei remonto kiekis ar mastas pasirodo ypatingai didelis ar konstrukcija nepatenkina nurodytų reikalavimų, tokias konstrukcijas būtina perstatyti.</w:t>
      </w:r>
    </w:p>
    <w:p w14:paraId="598A7F86" w14:textId="77777777" w:rsidR="009714F6" w:rsidRPr="00F92937" w:rsidRDefault="009714F6"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85" w:name="_Toc100037683"/>
      <w:bookmarkStart w:id="286" w:name="_Toc111989395"/>
      <w:bookmarkStart w:id="287" w:name="_Toc444948860"/>
      <w:r w:rsidRPr="00F92937">
        <w:rPr>
          <w:rFonts w:ascii="Times New Roman" w:hAnsi="Times New Roman"/>
          <w:bCs/>
          <w:sz w:val="24"/>
          <w:szCs w:val="24"/>
          <w:lang w:val="lt-LT"/>
        </w:rPr>
        <w:t>Dažymas ir apdaila</w:t>
      </w:r>
      <w:bookmarkEnd w:id="285"/>
      <w:bookmarkEnd w:id="286"/>
      <w:bookmarkEnd w:id="287"/>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0465C0EB" w14:textId="77777777" w:rsidR="00A41866" w:rsidRPr="00F92937" w:rsidRDefault="00A41866" w:rsidP="009B2068">
      <w:pPr>
        <w:spacing w:line="276" w:lineRule="auto"/>
        <w:ind w:firstLine="540"/>
        <w:jc w:val="both"/>
        <w:rPr>
          <w:bCs/>
          <w:sz w:val="24"/>
          <w:szCs w:val="24"/>
        </w:rPr>
      </w:pP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88" w:name="_Toc444948861"/>
      <w:bookmarkStart w:id="289" w:name="_Toc205810118"/>
      <w:r w:rsidRPr="00F92937">
        <w:rPr>
          <w:color w:val="auto"/>
          <w:szCs w:val="24"/>
        </w:rPr>
        <w:t>Pridavimas eksploatacijai</w:t>
      </w:r>
      <w:bookmarkEnd w:id="288"/>
      <w:bookmarkEnd w:id="289"/>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AC4F79E" w14:textId="77777777" w:rsidR="00627359" w:rsidRPr="00F92937" w:rsidRDefault="00A03B79" w:rsidP="007F380F">
      <w:pPr>
        <w:pStyle w:val="Heading3"/>
        <w:numPr>
          <w:ilvl w:val="1"/>
          <w:numId w:val="22"/>
        </w:numPr>
        <w:spacing w:before="0" w:line="276" w:lineRule="auto"/>
        <w:rPr>
          <w:color w:val="auto"/>
          <w:szCs w:val="24"/>
        </w:rPr>
      </w:pPr>
      <w:bookmarkStart w:id="290" w:name="_Toc444948863"/>
      <w:bookmarkStart w:id="291" w:name="_Toc205810119"/>
      <w:r w:rsidRPr="00F92937">
        <w:rPr>
          <w:color w:val="auto"/>
          <w:szCs w:val="24"/>
        </w:rPr>
        <w:t>Statybos užbaigim</w:t>
      </w:r>
      <w:r w:rsidR="00256C10" w:rsidRPr="00F92937">
        <w:rPr>
          <w:color w:val="auto"/>
          <w:szCs w:val="24"/>
        </w:rPr>
        <w:t>a</w:t>
      </w:r>
      <w:r w:rsidRPr="00F92937">
        <w:rPr>
          <w:color w:val="auto"/>
          <w:szCs w:val="24"/>
        </w:rPr>
        <w:t>s</w:t>
      </w:r>
      <w:bookmarkEnd w:id="290"/>
      <w:bookmarkEnd w:id="291"/>
      <w:r w:rsidR="00AF1B82" w:rsidRPr="00F92937">
        <w:rPr>
          <w:color w:val="auto"/>
          <w:szCs w:val="24"/>
        </w:rPr>
        <w:t xml:space="preserve"> </w:t>
      </w:r>
    </w:p>
    <w:p w14:paraId="27E23850" w14:textId="63F5FA64" w:rsidR="00721152" w:rsidRPr="00F92937" w:rsidRDefault="00372F9D" w:rsidP="00396EA9">
      <w:pPr>
        <w:spacing w:line="276" w:lineRule="auto"/>
        <w:ind w:firstLine="540"/>
        <w:jc w:val="both"/>
        <w:rPr>
          <w:bCs/>
          <w:sz w:val="24"/>
          <w:szCs w:val="24"/>
        </w:rPr>
      </w:pPr>
      <w:r w:rsidRPr="00F92937">
        <w:rPr>
          <w:bCs/>
          <w:sz w:val="24"/>
          <w:szCs w:val="24"/>
        </w:rPr>
        <w:t>Rangovas turi organizuoti statybos užbaigimą paga</w:t>
      </w:r>
      <w:r w:rsidR="00DF525B" w:rsidRPr="00F92937">
        <w:rPr>
          <w:bCs/>
          <w:sz w:val="24"/>
          <w:szCs w:val="24"/>
        </w:rPr>
        <w:t>l</w:t>
      </w:r>
      <w:r w:rsidRPr="00F92937">
        <w:rPr>
          <w:bCs/>
          <w:sz w:val="24"/>
          <w:szCs w:val="24"/>
        </w:rPr>
        <w:t xml:space="preserve"> </w:t>
      </w:r>
      <w:r w:rsidR="004E4210" w:rsidRPr="00F92937">
        <w:rPr>
          <w:bCs/>
          <w:sz w:val="24"/>
          <w:szCs w:val="24"/>
        </w:rPr>
        <w:t>STR 1.05.01:2017</w:t>
      </w:r>
      <w:r w:rsidR="00DF525B" w:rsidRPr="00F92937">
        <w:rPr>
          <w:bCs/>
          <w:sz w:val="24"/>
          <w:szCs w:val="24"/>
        </w:rPr>
        <w:t xml:space="preserve"> </w:t>
      </w:r>
      <w:r w:rsidR="00A41866" w:rsidRPr="00F92937">
        <w:rPr>
          <w:bCs/>
          <w:sz w:val="24"/>
          <w:szCs w:val="24"/>
        </w:rPr>
        <w:t>„</w:t>
      </w:r>
      <w:r w:rsidR="004E4210" w:rsidRPr="00F92937">
        <w:rPr>
          <w:bCs/>
          <w:sz w:val="24"/>
          <w:szCs w:val="24"/>
        </w:rPr>
        <w:t>Statybą leidžiantys dokumentai. Statybos užbaigimas. Statybos sustabdymas. Savavališkos statybos padarinių šalinimas. Statybos pagal neteisėtai išduotą statybą leidžiantį dokumentą padarinių šalinimas</w:t>
      </w:r>
      <w:r w:rsidR="00A41866" w:rsidRPr="00F92937">
        <w:rPr>
          <w:bCs/>
          <w:sz w:val="24"/>
          <w:szCs w:val="24"/>
        </w:rPr>
        <w:t>“</w:t>
      </w:r>
      <w:r w:rsidR="00DF525B" w:rsidRPr="00F92937">
        <w:rPr>
          <w:bCs/>
          <w:sz w:val="24"/>
          <w:szCs w:val="24"/>
        </w:rPr>
        <w:t>.</w:t>
      </w:r>
    </w:p>
    <w:p w14:paraId="2C971FFE" w14:textId="77777777" w:rsidR="00A41866" w:rsidRPr="00F92937" w:rsidRDefault="00A4186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92" w:name="_Toc444948865"/>
      <w:bookmarkStart w:id="293" w:name="_Toc205810120"/>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92"/>
      <w:bookmarkEnd w:id="293"/>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6C1FE55B"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 per informacinę sistemą </w:t>
      </w:r>
      <w:proofErr w:type="spellStart"/>
      <w:r w:rsidR="00396EA9">
        <w:rPr>
          <w:bCs/>
          <w:sz w:val="24"/>
          <w:szCs w:val="24"/>
        </w:rPr>
        <w:t>Infosattyba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94" w:name="_Toc111989440"/>
      <w:bookmarkStart w:id="295" w:name="_Toc444948866"/>
      <w:bookmarkStart w:id="296" w:name="_Toc205810121"/>
      <w:r w:rsidRPr="00F92937">
        <w:rPr>
          <w:color w:val="auto"/>
          <w:szCs w:val="24"/>
        </w:rPr>
        <w:t>Žemės darbai</w:t>
      </w:r>
      <w:bookmarkEnd w:id="294"/>
      <w:bookmarkEnd w:id="295"/>
      <w:bookmarkEnd w:id="296"/>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7" w:name="_Toc98498629"/>
      <w:bookmarkStart w:id="298" w:name="_Toc111989592"/>
      <w:bookmarkStart w:id="299" w:name="_Toc444948867"/>
      <w:r w:rsidRPr="00F92937">
        <w:rPr>
          <w:rFonts w:ascii="Times New Roman" w:hAnsi="Times New Roman"/>
          <w:bCs/>
          <w:sz w:val="24"/>
          <w:szCs w:val="24"/>
          <w:lang w:val="lt-LT"/>
        </w:rPr>
        <w:t xml:space="preserve">Bendros </w:t>
      </w:r>
      <w:bookmarkEnd w:id="297"/>
      <w:r w:rsidRPr="00F92937">
        <w:rPr>
          <w:rFonts w:ascii="Times New Roman" w:hAnsi="Times New Roman"/>
          <w:bCs/>
          <w:sz w:val="24"/>
          <w:szCs w:val="24"/>
          <w:lang w:val="lt-LT"/>
        </w:rPr>
        <w:t>nuostatos</w:t>
      </w:r>
      <w:bookmarkEnd w:id="298"/>
      <w:bookmarkEnd w:id="299"/>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lastRenderedPageBreak/>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0" w:name="_Toc111989593"/>
      <w:bookmarkStart w:id="301" w:name="_Toc444948868"/>
      <w:r w:rsidRPr="00F92937">
        <w:rPr>
          <w:rFonts w:ascii="Times New Roman" w:hAnsi="Times New Roman"/>
          <w:bCs/>
          <w:sz w:val="24"/>
          <w:szCs w:val="24"/>
          <w:lang w:val="lt-LT"/>
        </w:rPr>
        <w:t>Žemės darbų atlikimas atsižvelgiant į lygius</w:t>
      </w:r>
      <w:bookmarkEnd w:id="300"/>
      <w:bookmarkEnd w:id="301"/>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2" w:name="_Toc111989594"/>
      <w:bookmarkStart w:id="303" w:name="_Toc444948869"/>
      <w:r w:rsidRPr="00F92937">
        <w:rPr>
          <w:rFonts w:ascii="Times New Roman" w:hAnsi="Times New Roman"/>
          <w:bCs/>
          <w:sz w:val="24"/>
          <w:szCs w:val="24"/>
          <w:lang w:val="lt-LT"/>
        </w:rPr>
        <w:t>Objekto statybos vietos paruošiamieji žemės darbai</w:t>
      </w:r>
      <w:bookmarkEnd w:id="302"/>
      <w:bookmarkEnd w:id="303"/>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4" w:name="_Toc111989595"/>
      <w:bookmarkStart w:id="305" w:name="_Toc444948870"/>
      <w:r w:rsidRPr="00F92937">
        <w:rPr>
          <w:rFonts w:ascii="Times New Roman" w:hAnsi="Times New Roman"/>
          <w:bCs/>
          <w:sz w:val="24"/>
          <w:szCs w:val="24"/>
          <w:lang w:val="lt-LT"/>
        </w:rPr>
        <w:t>Viršutinio dirvos sluoksnio nuėmimas</w:t>
      </w:r>
      <w:bookmarkEnd w:id="304"/>
      <w:bookmarkEnd w:id="305"/>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6" w:name="_Toc444948871"/>
      <w:r w:rsidRPr="00F92937">
        <w:rPr>
          <w:rFonts w:ascii="Times New Roman" w:hAnsi="Times New Roman"/>
          <w:bCs/>
          <w:sz w:val="24"/>
          <w:szCs w:val="24"/>
          <w:lang w:val="lt-LT"/>
        </w:rPr>
        <w:t>Tranšėjų kasimas</w:t>
      </w:r>
      <w:bookmarkEnd w:id="306"/>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lastRenderedPageBreak/>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7" w:name="_Toc111989598"/>
      <w:bookmarkStart w:id="308" w:name="_Toc444948872"/>
      <w:r w:rsidRPr="00F92937">
        <w:rPr>
          <w:rFonts w:ascii="Times New Roman" w:hAnsi="Times New Roman"/>
          <w:bCs/>
          <w:sz w:val="24"/>
          <w:szCs w:val="24"/>
          <w:lang w:val="lt-LT"/>
        </w:rPr>
        <w:t>Vandens pašalinimas ir laikinasis nuotekų išsiurbimas</w:t>
      </w:r>
      <w:bookmarkEnd w:id="307"/>
      <w:bookmarkEnd w:id="308"/>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77777777"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9" w:name="_Toc111989599"/>
      <w:bookmarkStart w:id="310" w:name="_Toc444948873"/>
      <w:r w:rsidRPr="00F92937">
        <w:rPr>
          <w:rFonts w:ascii="Times New Roman" w:hAnsi="Times New Roman"/>
          <w:bCs/>
          <w:sz w:val="24"/>
          <w:szCs w:val="24"/>
          <w:lang w:val="lt-LT"/>
        </w:rPr>
        <w:t>Pagrindo paruošimas</w:t>
      </w:r>
      <w:bookmarkEnd w:id="309"/>
      <w:bookmarkEnd w:id="310"/>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lastRenderedPageBreak/>
        <w:t>geotechninių</w:t>
      </w:r>
      <w:proofErr w:type="spellEnd"/>
      <w:r w:rsidRPr="00F92937">
        <w:rPr>
          <w:sz w:val="24"/>
          <w:szCs w:val="24"/>
        </w:rPr>
        <w:t xml:space="preserve"> audinių uždėjimas;</w:t>
      </w:r>
    </w:p>
    <w:p w14:paraId="0D4EA860"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9E14B0" w14:textId="77777777" w:rsidR="009714F6" w:rsidRPr="00F92937" w:rsidRDefault="009714F6" w:rsidP="00DD729F">
      <w:pPr>
        <w:widowControl/>
        <w:suppressAutoHyphens/>
        <w:autoSpaceDE/>
        <w:autoSpaceDN/>
        <w:adjustRightInd/>
        <w:spacing w:line="276" w:lineRule="auto"/>
        <w:ind w:left="1276"/>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1" w:name="_Toc111989600"/>
      <w:bookmarkStart w:id="312" w:name="_Toc444948874"/>
      <w:r w:rsidRPr="00F92937">
        <w:rPr>
          <w:rFonts w:ascii="Times New Roman" w:hAnsi="Times New Roman"/>
          <w:bCs/>
          <w:sz w:val="24"/>
          <w:szCs w:val="24"/>
          <w:lang w:val="lt-LT"/>
        </w:rPr>
        <w:t>Per gilus iškasimas</w:t>
      </w:r>
      <w:bookmarkEnd w:id="311"/>
      <w:bookmarkEnd w:id="312"/>
      <w:r w:rsidRPr="00F92937">
        <w:rPr>
          <w:rFonts w:ascii="Times New Roman" w:hAnsi="Times New Roman"/>
          <w:bCs/>
          <w:sz w:val="24"/>
          <w:szCs w:val="24"/>
          <w:lang w:val="lt-LT"/>
        </w:rPr>
        <w:t xml:space="preserve"> </w:t>
      </w:r>
    </w:p>
    <w:p w14:paraId="290D77A5" w14:textId="4FBF62CD" w:rsidR="001433DC" w:rsidRPr="00F92937" w:rsidRDefault="001433DC" w:rsidP="009B2068">
      <w:pPr>
        <w:spacing w:line="276" w:lineRule="auto"/>
        <w:ind w:firstLine="539"/>
        <w:jc w:val="both"/>
        <w:rPr>
          <w:bCs/>
          <w:sz w:val="24"/>
          <w:szCs w:val="24"/>
        </w:rPr>
      </w:pPr>
      <w:r w:rsidRPr="00F92937">
        <w:rPr>
          <w:bCs/>
          <w:sz w:val="24"/>
          <w:szCs w:val="24"/>
        </w:rPr>
        <w:t xml:space="preserve">Jei Rangovas dėl savo klaidų iškasa už brėžiniuose pateiktų ar Inžinieriaus nurodytų linijų ir lygių, jis privalo ištaisyti klaidas naudodamas </w:t>
      </w:r>
      <w:r w:rsidR="004B3EAD">
        <w:rPr>
          <w:bCs/>
          <w:sz w:val="24"/>
          <w:szCs w:val="24"/>
        </w:rPr>
        <w:t>C</w:t>
      </w:r>
      <w:r w:rsidRPr="00F92937">
        <w:rPr>
          <w:bCs/>
          <w:sz w:val="24"/>
          <w:szCs w:val="24"/>
        </w:rPr>
        <w:t>15 markės betoną ar Inžinieriaus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3" w:name="_Toc111989602"/>
      <w:bookmarkStart w:id="314" w:name="_Toc444948876"/>
      <w:r w:rsidRPr="00F92937">
        <w:rPr>
          <w:rFonts w:ascii="Times New Roman" w:hAnsi="Times New Roman"/>
          <w:bCs/>
          <w:sz w:val="24"/>
          <w:szCs w:val="24"/>
          <w:lang w:val="lt-LT"/>
        </w:rPr>
        <w:t>Iškasos plotis</w:t>
      </w:r>
      <w:bookmarkEnd w:id="313"/>
      <w:bookmarkEnd w:id="314"/>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5" w:name="_Toc111989603"/>
      <w:bookmarkStart w:id="316" w:name="_Toc444948877"/>
      <w:r w:rsidRPr="00F92937">
        <w:rPr>
          <w:rFonts w:ascii="Times New Roman" w:hAnsi="Times New Roman"/>
          <w:bCs/>
          <w:sz w:val="24"/>
          <w:szCs w:val="24"/>
          <w:lang w:val="lt-LT"/>
        </w:rPr>
        <w:t>Netinkamų medžiagų iškasimas</w:t>
      </w:r>
      <w:bookmarkEnd w:id="315"/>
      <w:bookmarkEnd w:id="316"/>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7" w:name="_Toc111989604"/>
      <w:bookmarkStart w:id="318" w:name="_Toc444948878"/>
      <w:r w:rsidRPr="00F92937">
        <w:rPr>
          <w:rFonts w:ascii="Times New Roman" w:hAnsi="Times New Roman"/>
          <w:bCs/>
          <w:sz w:val="24"/>
          <w:szCs w:val="24"/>
          <w:lang w:val="lt-LT"/>
        </w:rPr>
        <w:t>Griūtys ir nuošliaužos</w:t>
      </w:r>
      <w:bookmarkEnd w:id="317"/>
      <w:bookmarkEnd w:id="318"/>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9" w:name="_Toc111989606"/>
      <w:bookmarkStart w:id="320" w:name="_Toc444948880"/>
      <w:r w:rsidRPr="00F92937">
        <w:rPr>
          <w:rFonts w:ascii="Times New Roman" w:hAnsi="Times New Roman"/>
          <w:bCs/>
          <w:sz w:val="24"/>
          <w:szCs w:val="24"/>
          <w:lang w:val="lt-LT"/>
        </w:rPr>
        <w:t>Perteklinės medžiagos šalinimas</w:t>
      </w:r>
      <w:bookmarkEnd w:id="319"/>
      <w:bookmarkEnd w:id="320"/>
      <w:r w:rsidRPr="00F92937">
        <w:rPr>
          <w:rFonts w:ascii="Times New Roman" w:hAnsi="Times New Roman"/>
          <w:bCs/>
          <w:sz w:val="24"/>
          <w:szCs w:val="24"/>
          <w:lang w:val="lt-LT"/>
        </w:rPr>
        <w:t xml:space="preserve"> </w:t>
      </w:r>
    </w:p>
    <w:p w14:paraId="268D9DC4" w14:textId="77777777"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21" w:name="_Toc111989608"/>
      <w:bookmarkStart w:id="322" w:name="_Toc444948882"/>
      <w:bookmarkStart w:id="323" w:name="_Toc205810122"/>
      <w:r w:rsidRPr="00F92937">
        <w:rPr>
          <w:color w:val="auto"/>
          <w:szCs w:val="24"/>
        </w:rPr>
        <w:t>Paviršių atstatymas</w:t>
      </w:r>
      <w:bookmarkEnd w:id="321"/>
      <w:bookmarkEnd w:id="322"/>
      <w:bookmarkEnd w:id="323"/>
      <w:r w:rsidRPr="00F92937">
        <w:rPr>
          <w:color w:val="auto"/>
          <w:szCs w:val="24"/>
        </w:rPr>
        <w:t xml:space="preserve"> </w:t>
      </w:r>
    </w:p>
    <w:p w14:paraId="5F2CAE14" w14:textId="77777777" w:rsidR="00EA3149" w:rsidRPr="00F92937"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24"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25" w:name="_Toc205810123"/>
      <w:bookmarkEnd w:id="324"/>
      <w:r>
        <w:rPr>
          <w:szCs w:val="28"/>
        </w:rPr>
        <w:lastRenderedPageBreak/>
        <w:t>DANGOS</w:t>
      </w:r>
      <w:bookmarkEnd w:id="325"/>
    </w:p>
    <w:p w14:paraId="4D7B2F77" w14:textId="77777777" w:rsidR="00F33A14" w:rsidRPr="00F92937" w:rsidRDefault="00F33A14" w:rsidP="00405839">
      <w:pPr>
        <w:pStyle w:val="Heading2"/>
      </w:pPr>
      <w:bookmarkStart w:id="326" w:name="_Toc348099340"/>
      <w:bookmarkStart w:id="327" w:name="_Toc456282276"/>
      <w:bookmarkStart w:id="328" w:name="_Toc456738356"/>
      <w:bookmarkStart w:id="329" w:name="_Toc205810124"/>
      <w:r w:rsidRPr="00F92937">
        <w:t>Bendroji dalis</w:t>
      </w:r>
      <w:bookmarkEnd w:id="326"/>
      <w:bookmarkEnd w:id="327"/>
      <w:bookmarkEnd w:id="328"/>
      <w:bookmarkEnd w:id="329"/>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5AD0D2BA" w14:textId="4A602CC1" w:rsidR="00F33A14" w:rsidRDefault="00F33A14" w:rsidP="009B2068">
      <w:pPr>
        <w:spacing w:line="276" w:lineRule="auto"/>
        <w:ind w:firstLine="540"/>
        <w:jc w:val="both"/>
        <w:rPr>
          <w:bCs/>
          <w:sz w:val="24"/>
          <w:szCs w:val="24"/>
        </w:rPr>
      </w:pPr>
      <w:r w:rsidRPr="00F92937">
        <w:rPr>
          <w:bCs/>
          <w:sz w:val="24"/>
          <w:szCs w:val="24"/>
        </w:rPr>
        <w:t>Techninio projekto sprendiniai turi būti patikslinti darbo projekte. Projekte numatyti reikalavimai medžiagoms, gaminiams bei darbų vykdymui pagal turimus pradinius duomenis. Statybos metu atsiradus nenumatytoms aplinkybėms, šie r</w:t>
      </w:r>
      <w:r w:rsidR="004E30F4">
        <w:rPr>
          <w:bCs/>
          <w:sz w:val="24"/>
          <w:szCs w:val="24"/>
        </w:rPr>
        <w:t>eikalavimai gali būti pakeisti.</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Automobilių kelių dangos konstrukcijos iš trinkelių ir plokščių įrengimo metodinius nurodymus MN TRINKELĖS 14</w:t>
      </w:r>
      <w:r w:rsidR="0061446A" w:rsidRPr="00F92937">
        <w:rPr>
          <w:bCs/>
          <w:sz w:val="24"/>
          <w:szCs w:val="24"/>
        </w:rPr>
        <w:t xml:space="preserve">. </w:t>
      </w:r>
      <w:r w:rsidR="0061446A" w:rsidRPr="003336DB">
        <w:rPr>
          <w:bCs/>
          <w:sz w:val="24"/>
          <w:szCs w:val="24"/>
        </w:rPr>
        <w:t xml:space="preserve">Taip pat turi būti vadovaujamasi </w:t>
      </w:r>
      <w:r w:rsidR="0061446A" w:rsidRPr="003336DB">
        <w:rPr>
          <w:rFonts w:ascii="Times-Roman" w:hAnsi="Times-Roman"/>
          <w:sz w:val="24"/>
          <w:szCs w:val="24"/>
        </w:rPr>
        <w:t>TRA TRINKEL</w:t>
      </w:r>
      <w:r w:rsidR="0061446A" w:rsidRPr="003336DB">
        <w:rPr>
          <w:rFonts w:ascii="TimesNewRoman" w:hAnsi="TimesNewRoman"/>
          <w:sz w:val="24"/>
          <w:szCs w:val="24"/>
        </w:rPr>
        <w:t>Ė</w:t>
      </w:r>
      <w:r w:rsidR="0061446A" w:rsidRPr="003336DB">
        <w:rPr>
          <w:rFonts w:ascii="Times-Roman" w:hAnsi="Times-Roman"/>
          <w:sz w:val="24"/>
          <w:szCs w:val="24"/>
        </w:rPr>
        <w:t xml:space="preserve">S 14 ir </w:t>
      </w:r>
      <w:r w:rsidR="0061446A" w:rsidRPr="003336DB">
        <w:rPr>
          <w:rFonts w:ascii="TimesNewRoman" w:hAnsi="TimesNewRoman"/>
          <w:sz w:val="24"/>
          <w:szCs w:val="24"/>
        </w:rPr>
        <w:t>Į</w:t>
      </w:r>
      <w:r w:rsidR="0061446A" w:rsidRPr="003336DB">
        <w:rPr>
          <w:rFonts w:ascii="Times-Roman" w:hAnsi="Times-Roman"/>
          <w:sz w:val="24"/>
          <w:szCs w:val="24"/>
        </w:rPr>
        <w:t>T TRINKEL</w:t>
      </w:r>
      <w:r w:rsidR="0061446A" w:rsidRPr="003336DB">
        <w:rPr>
          <w:rFonts w:ascii="TimesNewRoman" w:hAnsi="TimesNewRoman"/>
          <w:sz w:val="24"/>
          <w:szCs w:val="24"/>
        </w:rPr>
        <w:t>Ė</w:t>
      </w:r>
      <w:r w:rsidR="0061446A" w:rsidRPr="003336DB">
        <w:rPr>
          <w:rFonts w:ascii="Times-Roman" w:hAnsi="Times-Roman"/>
          <w:sz w:val="24"/>
          <w:szCs w:val="24"/>
        </w:rPr>
        <w:t>S 14</w:t>
      </w:r>
      <w:r w:rsidR="0061446A" w:rsidRPr="003336DB">
        <w:rPr>
          <w:rFonts w:ascii="Times-Roman" w:hAnsi="Times-Roman"/>
        </w:rPr>
        <w:t xml:space="preserve"> </w:t>
      </w:r>
      <w:r w:rsidR="0061446A" w:rsidRPr="003336DB">
        <w:rPr>
          <w:rFonts w:ascii="Times-Roman" w:hAnsi="Times-Roman"/>
          <w:sz w:val="24"/>
          <w:szCs w:val="24"/>
        </w:rPr>
        <w:t>reikalavim</w:t>
      </w:r>
      <w:r w:rsidR="0061446A" w:rsidRPr="003336DB">
        <w:rPr>
          <w:rFonts w:ascii="TimesNewRoman" w:hAnsi="TimesNewRoman"/>
          <w:sz w:val="24"/>
          <w:szCs w:val="24"/>
        </w:rPr>
        <w:t>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30" w:name="_Toc38874625"/>
      <w:bookmarkStart w:id="331" w:name="_Toc111989666"/>
      <w:bookmarkStart w:id="332" w:name="_Toc348099341"/>
      <w:bookmarkStart w:id="333" w:name="_Toc456282277"/>
      <w:bookmarkStart w:id="334" w:name="_Toc456738357"/>
      <w:bookmarkStart w:id="335" w:name="_Toc205810125"/>
      <w:r w:rsidRPr="00F92937">
        <w:t>Žemės darbai</w:t>
      </w:r>
      <w:bookmarkEnd w:id="330"/>
      <w:bookmarkEnd w:id="331"/>
      <w:bookmarkEnd w:id="332"/>
      <w:bookmarkEnd w:id="333"/>
      <w:bookmarkEnd w:id="334"/>
      <w:bookmarkEnd w:id="335"/>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36" w:name="_Toc205810126"/>
      <w:r w:rsidRPr="00083B39">
        <w:t>Bortai</w:t>
      </w:r>
      <w:bookmarkEnd w:id="336"/>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37" w:name="_Toc111989674"/>
      <w:bookmarkStart w:id="338" w:name="_Toc348099349"/>
      <w:bookmarkStart w:id="339" w:name="_Toc456282285"/>
      <w:bookmarkStart w:id="340" w:name="_Toc456738365"/>
      <w:bookmarkStart w:id="341" w:name="_Toc205810127"/>
      <w:r w:rsidRPr="00F92937">
        <w:t>Vejos įrengimas</w:t>
      </w:r>
      <w:bookmarkEnd w:id="337"/>
      <w:bookmarkEnd w:id="338"/>
      <w:bookmarkEnd w:id="339"/>
      <w:bookmarkEnd w:id="340"/>
      <w:bookmarkEnd w:id="341"/>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42" w:name="_Toc474923368"/>
      <w:bookmarkStart w:id="343" w:name="_Toc97640140"/>
      <w:bookmarkStart w:id="344" w:name="_Toc205810128"/>
      <w:r w:rsidRPr="00414CB4">
        <w:rPr>
          <w:szCs w:val="28"/>
        </w:rPr>
        <w:lastRenderedPageBreak/>
        <w:t>ELEKTROS DARBAI</w:t>
      </w:r>
      <w:bookmarkEnd w:id="342"/>
      <w:bookmarkEnd w:id="343"/>
      <w:bookmarkEnd w:id="344"/>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45" w:name="_Toc364845076"/>
      <w:bookmarkStart w:id="346" w:name="_Toc390605416"/>
      <w:bookmarkStart w:id="347" w:name="_Toc474923370"/>
      <w:bookmarkStart w:id="348" w:name="_Toc97640141"/>
      <w:bookmarkStart w:id="349" w:name="_Toc205810129"/>
      <w:r w:rsidRPr="00414CB4">
        <w:t>Bendrosios specifikacijos</w:t>
      </w:r>
      <w:bookmarkEnd w:id="345"/>
      <w:bookmarkEnd w:id="346"/>
      <w:bookmarkEnd w:id="347"/>
      <w:bookmarkEnd w:id="348"/>
      <w:bookmarkEnd w:id="349"/>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711C4124" w14:textId="77777777" w:rsidR="0077750C" w:rsidRPr="00414CB4" w:rsidRDefault="0077750C" w:rsidP="0077750C">
      <w:pPr>
        <w:spacing w:line="276" w:lineRule="auto"/>
        <w:jc w:val="both"/>
        <w:rPr>
          <w:noProof/>
          <w:spacing w:val="-1"/>
          <w:sz w:val="24"/>
          <w:szCs w:val="24"/>
        </w:rPr>
      </w:pPr>
      <w:r w:rsidRPr="00414CB4">
        <w:rPr>
          <w:noProof/>
          <w:spacing w:val="-1"/>
          <w:sz w:val="24"/>
          <w:szCs w:val="24"/>
        </w:rPr>
        <w:t>EĮĮBT</w:t>
      </w:r>
      <w:r w:rsidRPr="00414CB4">
        <w:rPr>
          <w:noProof/>
          <w:spacing w:val="-3"/>
          <w:sz w:val="24"/>
          <w:szCs w:val="24"/>
        </w:rPr>
        <w:t xml:space="preserve"> </w:t>
      </w:r>
      <w:r w:rsidRPr="00414CB4">
        <w:rPr>
          <w:noProof/>
          <w:spacing w:val="-1"/>
          <w:sz w:val="24"/>
          <w:szCs w:val="24"/>
        </w:rPr>
        <w:t>reikalavimai</w:t>
      </w:r>
      <w:r w:rsidRPr="00414CB4">
        <w:rPr>
          <w:noProof/>
          <w:spacing w:val="-3"/>
          <w:sz w:val="24"/>
          <w:szCs w:val="24"/>
        </w:rPr>
        <w:t xml:space="preserve"> </w:t>
      </w:r>
      <w:r w:rsidRPr="00414CB4">
        <w:rPr>
          <w:noProof/>
          <w:spacing w:val="-2"/>
          <w:sz w:val="24"/>
          <w:szCs w:val="24"/>
        </w:rPr>
        <w:t>yra</w:t>
      </w:r>
      <w:r w:rsidRPr="00414CB4">
        <w:rPr>
          <w:noProof/>
          <w:spacing w:val="-5"/>
          <w:sz w:val="24"/>
          <w:szCs w:val="24"/>
        </w:rPr>
        <w:t xml:space="preserve"> </w:t>
      </w:r>
      <w:r w:rsidRPr="00414CB4">
        <w:rPr>
          <w:noProof/>
          <w:spacing w:val="-1"/>
          <w:sz w:val="24"/>
          <w:szCs w:val="24"/>
        </w:rPr>
        <w:t>viršesni</w:t>
      </w:r>
      <w:r w:rsidRPr="00414CB4">
        <w:rPr>
          <w:noProof/>
          <w:spacing w:val="-4"/>
          <w:sz w:val="24"/>
          <w:szCs w:val="24"/>
        </w:rPr>
        <w:t xml:space="preserve"> </w:t>
      </w:r>
      <w:r w:rsidRPr="00414CB4">
        <w:rPr>
          <w:noProof/>
          <w:spacing w:val="-1"/>
          <w:sz w:val="24"/>
          <w:szCs w:val="24"/>
        </w:rPr>
        <w:t>nei</w:t>
      </w:r>
      <w:r w:rsidRPr="00414CB4">
        <w:rPr>
          <w:noProof/>
          <w:spacing w:val="-5"/>
          <w:sz w:val="24"/>
          <w:szCs w:val="24"/>
        </w:rPr>
        <w:t xml:space="preserve"> </w:t>
      </w:r>
      <w:r w:rsidRPr="00414CB4">
        <w:rPr>
          <w:noProof/>
          <w:spacing w:val="-1"/>
          <w:sz w:val="24"/>
          <w:szCs w:val="24"/>
        </w:rPr>
        <w:t>visi</w:t>
      </w:r>
      <w:r w:rsidRPr="00414CB4">
        <w:rPr>
          <w:noProof/>
          <w:spacing w:val="-3"/>
          <w:sz w:val="24"/>
          <w:szCs w:val="24"/>
        </w:rPr>
        <w:t xml:space="preserve"> </w:t>
      </w:r>
      <w:r w:rsidRPr="00414CB4">
        <w:rPr>
          <w:noProof/>
          <w:spacing w:val="-1"/>
          <w:sz w:val="24"/>
          <w:szCs w:val="24"/>
        </w:rPr>
        <w:t>kiti</w:t>
      </w:r>
      <w:r w:rsidRPr="00414CB4">
        <w:rPr>
          <w:noProof/>
          <w:spacing w:val="-5"/>
          <w:sz w:val="24"/>
          <w:szCs w:val="24"/>
        </w:rPr>
        <w:t xml:space="preserve"> </w:t>
      </w:r>
      <w:r w:rsidRPr="00414CB4">
        <w:rPr>
          <w:noProof/>
          <w:spacing w:val="-1"/>
          <w:sz w:val="24"/>
          <w:szCs w:val="24"/>
        </w:rPr>
        <w:t>čia</w:t>
      </w:r>
      <w:r w:rsidRPr="00414CB4">
        <w:rPr>
          <w:noProof/>
          <w:spacing w:val="-6"/>
          <w:sz w:val="24"/>
          <w:szCs w:val="24"/>
        </w:rPr>
        <w:t xml:space="preserve"> </w:t>
      </w:r>
      <w:r w:rsidRPr="00414CB4">
        <w:rPr>
          <w:noProof/>
          <w:spacing w:val="-1"/>
          <w:sz w:val="24"/>
          <w:szCs w:val="24"/>
        </w:rPr>
        <w:t>pateikti</w:t>
      </w:r>
      <w:r w:rsidRPr="00414CB4">
        <w:rPr>
          <w:noProof/>
          <w:spacing w:val="-5"/>
          <w:sz w:val="24"/>
          <w:szCs w:val="24"/>
        </w:rPr>
        <w:t xml:space="preserve"> </w:t>
      </w:r>
      <w:r w:rsidRPr="00414CB4">
        <w:rPr>
          <w:noProof/>
          <w:spacing w:val="-1"/>
          <w:sz w:val="24"/>
          <w:szCs w:val="24"/>
        </w:rPr>
        <w:t>standartai.</w:t>
      </w:r>
    </w:p>
    <w:p w14:paraId="63FBE44F" w14:textId="65DA96F4" w:rsidR="0077750C" w:rsidRPr="00414CB4" w:rsidRDefault="0077750C" w:rsidP="0077750C">
      <w:pPr>
        <w:spacing w:line="276" w:lineRule="auto"/>
        <w:ind w:firstLine="540"/>
        <w:jc w:val="both"/>
        <w:rPr>
          <w:bCs/>
          <w:sz w:val="24"/>
          <w:szCs w:val="24"/>
        </w:rPr>
      </w:pPr>
      <w:r w:rsidRPr="00414CB4">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Pr>
          <w:bCs/>
          <w:sz w:val="24"/>
          <w:szCs w:val="24"/>
        </w:rPr>
        <w:t xml:space="preserve"> </w:t>
      </w:r>
      <w:r w:rsidRPr="00414CB4">
        <w:rPr>
          <w:bCs/>
          <w:sz w:val="24"/>
          <w:szCs w:val="24"/>
        </w:rPr>
        <w:t>nuostatoms arba sertifikuoti Lietuvos Respublikoje.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50" w:name="_Toc453948249"/>
      <w:bookmarkStart w:id="351" w:name="_Toc455670329"/>
      <w:bookmarkStart w:id="352" w:name="_Toc97640142"/>
      <w:bookmarkStart w:id="353" w:name="_Toc205810130"/>
      <w:r w:rsidRPr="00414CB4">
        <w:t>Lauko elektros tinklai</w:t>
      </w:r>
      <w:bookmarkEnd w:id="350"/>
      <w:bookmarkEnd w:id="351"/>
      <w:bookmarkEnd w:id="352"/>
      <w:bookmarkEnd w:id="353"/>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p w14:paraId="0CD7E9AC" w14:textId="77777777" w:rsidR="0077750C" w:rsidRPr="00414CB4" w:rsidRDefault="0077750C" w:rsidP="0077750C">
      <w:pPr>
        <w:spacing w:line="276" w:lineRule="auto"/>
        <w:ind w:firstLine="540"/>
        <w:jc w:val="both"/>
        <w:rPr>
          <w:bCs/>
          <w:sz w:val="24"/>
          <w:szCs w:val="24"/>
        </w:rPr>
      </w:pPr>
      <w:r w:rsidRPr="00414CB4">
        <w:rPr>
          <w:bCs/>
          <w:sz w:val="24"/>
          <w:szCs w:val="24"/>
        </w:rPr>
        <w:t>Įrengimai turi būti sertifikuoti Lietuvoje.</w:t>
      </w:r>
    </w:p>
    <w:p w14:paraId="727D03B2" w14:textId="77777777" w:rsidR="00F33A14" w:rsidRPr="00F92937" w:rsidRDefault="00F33A14" w:rsidP="009B2068">
      <w:pPr>
        <w:spacing w:line="276" w:lineRule="auto"/>
        <w:jc w:val="both"/>
        <w:rPr>
          <w:bCs/>
          <w:sz w:val="24"/>
          <w:szCs w:val="24"/>
        </w:rPr>
      </w:pPr>
    </w:p>
    <w:p w14:paraId="11157082" w14:textId="77777777" w:rsidR="003840E0" w:rsidRPr="00011E30" w:rsidRDefault="003840E0" w:rsidP="003840E0">
      <w:pPr>
        <w:ind w:right="22"/>
        <w:jc w:val="both"/>
        <w:rPr>
          <w:color w:val="FF0000"/>
        </w:rPr>
      </w:pPr>
    </w:p>
    <w:p w14:paraId="7E89E0B9" w14:textId="77777777" w:rsidR="003840E0" w:rsidRPr="004E4AFD" w:rsidRDefault="003840E0" w:rsidP="004E4AFD">
      <w:pPr>
        <w:pStyle w:val="Heading2"/>
        <w:tabs>
          <w:tab w:val="clear" w:pos="1569"/>
          <w:tab w:val="num" w:pos="993"/>
        </w:tabs>
        <w:ind w:left="1418" w:hanging="1418"/>
        <w:rPr>
          <w:szCs w:val="24"/>
        </w:rPr>
      </w:pPr>
      <w:r w:rsidRPr="003840E0">
        <w:rPr>
          <w:szCs w:val="24"/>
        </w:rPr>
        <w:t xml:space="preserve"> </w:t>
      </w:r>
      <w:bookmarkStart w:id="354" w:name="_Toc452363343"/>
      <w:bookmarkStart w:id="355" w:name="_Toc134433847"/>
      <w:bookmarkStart w:id="356" w:name="_Toc205810131"/>
      <w:r w:rsidRPr="003840E0">
        <w:rPr>
          <w:szCs w:val="24"/>
        </w:rPr>
        <w:t xml:space="preserve">Konkretūs </w:t>
      </w:r>
      <w:r w:rsidRPr="004E4AFD">
        <w:rPr>
          <w:szCs w:val="24"/>
        </w:rPr>
        <w:t>reikalavimai nuotekų siurblinių elektrotechninei daliai.</w:t>
      </w:r>
      <w:bookmarkEnd w:id="354"/>
      <w:bookmarkEnd w:id="355"/>
      <w:bookmarkEnd w:id="356"/>
    </w:p>
    <w:p w14:paraId="47387753" w14:textId="77777777" w:rsidR="003840E0" w:rsidRPr="004E4AFD" w:rsidRDefault="003840E0" w:rsidP="004E4AFD">
      <w:pPr>
        <w:spacing w:line="276" w:lineRule="auto"/>
        <w:ind w:right="22" w:firstLine="567"/>
        <w:jc w:val="both"/>
        <w:rPr>
          <w:bCs/>
          <w:spacing w:val="-3"/>
          <w:sz w:val="24"/>
          <w:szCs w:val="24"/>
        </w:rPr>
      </w:pPr>
      <w:r w:rsidRPr="004E4AFD">
        <w:rPr>
          <w:bCs/>
          <w:spacing w:val="-3"/>
          <w:sz w:val="24"/>
          <w:szCs w:val="24"/>
        </w:rPr>
        <w:t>Rangovas rengdamas nuotekų siurblinių elektrotechninę projekto dalį ir vykdydamas statybą privalo:</w:t>
      </w:r>
    </w:p>
    <w:p w14:paraId="5C468A7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Projekto apimtyje spręsti kabelinius </w:t>
      </w:r>
      <w:proofErr w:type="spellStart"/>
      <w:r w:rsidRPr="004E4AFD">
        <w:rPr>
          <w:bCs/>
          <w:spacing w:val="-3"/>
          <w:sz w:val="24"/>
          <w:szCs w:val="24"/>
        </w:rPr>
        <w:t>prijungimus</w:t>
      </w:r>
      <w:proofErr w:type="spellEnd"/>
      <w:r w:rsidRPr="004E4AFD">
        <w:rPr>
          <w:bCs/>
          <w:spacing w:val="-3"/>
          <w:sz w:val="24"/>
          <w:szCs w:val="24"/>
        </w:rPr>
        <w:t xml:space="preserve"> nuo AB ESO apskaitos skydų iki siurblinių valdymo skydų (elektros energijos tiekimas).</w:t>
      </w:r>
    </w:p>
    <w:p w14:paraId="193AAC8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Atlikti paklotų jėgos ir kontrolinių elektros tinklų geodezines nuotraukas;</w:t>
      </w:r>
    </w:p>
    <w:p w14:paraId="7AF8B05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 kategorijos ėmėjui, suprojektuoti ir įrengti automatinio rezervo įjungimo skydą (ARĮ);</w:t>
      </w:r>
    </w:p>
    <w:p w14:paraId="3191235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III kategorijos ėmėjui, suprojektuoti ir įrengti generatoriaus pajungimą;</w:t>
      </w:r>
    </w:p>
    <w:p w14:paraId="28067E1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Elektros aparatūros montavimui, valdymo įrangos apsaugai naudoti </w:t>
      </w:r>
      <w:proofErr w:type="spellStart"/>
      <w:r w:rsidRPr="004E4AFD">
        <w:rPr>
          <w:bCs/>
          <w:spacing w:val="-3"/>
          <w:sz w:val="24"/>
          <w:szCs w:val="24"/>
        </w:rPr>
        <w:t>antivandalines</w:t>
      </w:r>
      <w:proofErr w:type="spellEnd"/>
      <w:r w:rsidRPr="004E4AFD">
        <w:rPr>
          <w:bCs/>
          <w:spacing w:val="-3"/>
          <w:sz w:val="24"/>
          <w:szCs w:val="24"/>
        </w:rPr>
        <w:t xml:space="preserve"> armuotas plastikines arba metalines spintas;</w:t>
      </w:r>
    </w:p>
    <w:p w14:paraId="1C1F903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Numatyti siurblių darbo cikliškumą;</w:t>
      </w:r>
    </w:p>
    <w:p w14:paraId="01EB9A38" w14:textId="41DC05C0"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Lėto paleidimo aparatūros grandinėse naudoti automatinius jungiklius (saugiklių nenaudoti);</w:t>
      </w:r>
    </w:p>
    <w:p w14:paraId="468817D5"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lastRenderedPageBreak/>
        <w:t>Visi kabelių sujungimai turi būti siurblių valdymo spintoje, išskirtinais atvejais naudoti IP68 jungtis siurblinių patalpoje;</w:t>
      </w:r>
    </w:p>
    <w:p w14:paraId="6E0716C7"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Šviesos indikacijai skyduose naudoti tik šviesos diodus;</w:t>
      </w:r>
    </w:p>
    <w:p w14:paraId="2101BD51"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Naudoti </w:t>
      </w:r>
      <w:proofErr w:type="spellStart"/>
      <w:r w:rsidRPr="004E4AFD">
        <w:rPr>
          <w:bCs/>
          <w:spacing w:val="-3"/>
          <w:sz w:val="24"/>
          <w:szCs w:val="24"/>
        </w:rPr>
        <w:t>hidrostatinius</w:t>
      </w:r>
      <w:proofErr w:type="spellEnd"/>
      <w:r w:rsidRPr="004E4AFD">
        <w:rPr>
          <w:bCs/>
          <w:spacing w:val="-3"/>
          <w:sz w:val="24"/>
          <w:szCs w:val="24"/>
        </w:rPr>
        <w:t xml:space="preserve"> nuotekų lygio daviklius;</w:t>
      </w:r>
    </w:p>
    <w:p w14:paraId="5AC88AF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Įžeminimo kontūrui naudoti variuotus ar cinkuotus strypus;</w:t>
      </w:r>
    </w:p>
    <w:p w14:paraId="5A88FF73"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Įrengti siurblių valdymo spintos apšvietimą;</w:t>
      </w:r>
    </w:p>
    <w:p w14:paraId="54BCBC10"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Darbo laiko apskaitą (mechaninę) įrengti ir esant lėtam siurblių variklių paleidimui;</w:t>
      </w:r>
    </w:p>
    <w:p w14:paraId="6787911F"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Siurblinės technologinės dalies valdymas, duomenų nuskaitymas ir darbo parametrų kontrolė turi būti prijungti prie bendros veikiančios bendrovės sistemos;</w:t>
      </w:r>
    </w:p>
    <w:p w14:paraId="56D72DE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 turi likti funkcionali, esant ir neveikiančiam siurblinės valdikliui;</w:t>
      </w:r>
    </w:p>
    <w:p w14:paraId="1808B00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Valdymo spintų apačia turi būti pakelta ne mažiau kaip 20 cm nuo </w:t>
      </w:r>
      <w:proofErr w:type="spellStart"/>
      <w:r w:rsidRPr="004E4AFD">
        <w:rPr>
          <w:bCs/>
          <w:spacing w:val="-3"/>
          <w:sz w:val="24"/>
          <w:szCs w:val="24"/>
        </w:rPr>
        <w:t>planiruojamo</w:t>
      </w:r>
      <w:proofErr w:type="spellEnd"/>
      <w:r w:rsidRPr="004E4AFD">
        <w:rPr>
          <w:bCs/>
          <w:spacing w:val="-3"/>
          <w:sz w:val="24"/>
          <w:szCs w:val="24"/>
        </w:rPr>
        <w:t xml:space="preserve"> žemės paviršiaus; </w:t>
      </w:r>
    </w:p>
    <w:p w14:paraId="20554CAB"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Kabelių išvadai iš siurblinės į valdymo skydą turi būti orientuoti link valdymo skydo ir įrengti taip, kad būtu galima saugiai ir mažiausiomis sąnaudomis prie jų prieiti;</w:t>
      </w:r>
    </w:p>
    <w:p w14:paraId="036AECFA" w14:textId="4909646D" w:rsidR="003840E0" w:rsidRPr="004E4AFD" w:rsidRDefault="00F931DC" w:rsidP="007F380F">
      <w:pPr>
        <w:widowControl/>
        <w:numPr>
          <w:ilvl w:val="0"/>
          <w:numId w:val="36"/>
        </w:numPr>
        <w:autoSpaceDE/>
        <w:autoSpaceDN/>
        <w:adjustRightInd/>
        <w:spacing w:line="276" w:lineRule="auto"/>
        <w:ind w:right="22"/>
        <w:jc w:val="both"/>
        <w:rPr>
          <w:bCs/>
          <w:spacing w:val="-3"/>
          <w:sz w:val="24"/>
          <w:szCs w:val="24"/>
        </w:rPr>
      </w:pPr>
      <w:r>
        <w:rPr>
          <w:bCs/>
          <w:spacing w:val="-3"/>
          <w:sz w:val="24"/>
          <w:szCs w:val="24"/>
        </w:rPr>
        <w:t>Pateikti sumontuoto</w:t>
      </w:r>
      <w:r w:rsidR="003840E0" w:rsidRPr="004E4AFD">
        <w:rPr>
          <w:bCs/>
          <w:spacing w:val="-3"/>
          <w:sz w:val="24"/>
          <w:szCs w:val="24"/>
        </w:rPr>
        <w:t>s aparatūros pasus lietuvių kalba.</w:t>
      </w:r>
    </w:p>
    <w:p w14:paraId="4FDBA22D" w14:textId="37E9819F" w:rsidR="00011E30" w:rsidRPr="004E4AFD" w:rsidRDefault="00011E30" w:rsidP="004E4AFD">
      <w:pPr>
        <w:widowControl/>
        <w:autoSpaceDE/>
        <w:autoSpaceDN/>
        <w:adjustRightInd/>
        <w:spacing w:line="276" w:lineRule="auto"/>
        <w:rPr>
          <w:sz w:val="24"/>
          <w:szCs w:val="24"/>
        </w:rPr>
      </w:pPr>
      <w:r w:rsidRPr="004E4AFD">
        <w:rPr>
          <w:sz w:val="24"/>
          <w:szCs w:val="24"/>
        </w:rPr>
        <w:br w:type="page"/>
      </w:r>
    </w:p>
    <w:p w14:paraId="141E9279" w14:textId="77777777" w:rsidR="00011E30" w:rsidRDefault="00011E30" w:rsidP="005563F4">
      <w:pPr>
        <w:widowControl/>
        <w:autoSpaceDE/>
        <w:autoSpaceDN/>
        <w:adjustRightInd/>
        <w:jc w:val="center"/>
        <w:rPr>
          <w:sz w:val="24"/>
          <w:szCs w:val="24"/>
        </w:rPr>
      </w:pPr>
    </w:p>
    <w:p w14:paraId="247170F6" w14:textId="5D7F7D33" w:rsidR="00011E30" w:rsidRPr="00F37C26" w:rsidRDefault="004E4AFD" w:rsidP="007F380F">
      <w:pPr>
        <w:pStyle w:val="Heading1"/>
        <w:numPr>
          <w:ilvl w:val="0"/>
          <w:numId w:val="16"/>
        </w:numPr>
        <w:tabs>
          <w:tab w:val="clear" w:pos="1358"/>
          <w:tab w:val="num" w:pos="0"/>
          <w:tab w:val="num" w:pos="840"/>
        </w:tabs>
        <w:spacing w:line="276" w:lineRule="auto"/>
        <w:ind w:left="840" w:hanging="840"/>
        <w:jc w:val="center"/>
        <w:rPr>
          <w:szCs w:val="28"/>
        </w:rPr>
      </w:pPr>
      <w:bookmarkStart w:id="357" w:name="_Toc452363317"/>
      <w:bookmarkStart w:id="358" w:name="_Toc134433822"/>
      <w:bookmarkStart w:id="359" w:name="_Toc205810132"/>
      <w:r w:rsidRPr="00F37C26">
        <w:rPr>
          <w:szCs w:val="28"/>
        </w:rPr>
        <w:t>BUITINIŲ NUOTEKŲ SIURBLINIŲ AUTOMATIKA, PROCESO VALDYMAS IR DUOMENŲ PERDAVIMAS</w:t>
      </w:r>
      <w:bookmarkEnd w:id="357"/>
      <w:bookmarkEnd w:id="358"/>
      <w:bookmarkEnd w:id="359"/>
    </w:p>
    <w:p w14:paraId="2F075453" w14:textId="77777777" w:rsidR="00011E30" w:rsidRPr="00011E30" w:rsidRDefault="00011E30" w:rsidP="00011E30">
      <w:pPr>
        <w:ind w:right="22"/>
        <w:jc w:val="both"/>
        <w:rPr>
          <w:color w:val="FF0000"/>
        </w:rPr>
      </w:pPr>
    </w:p>
    <w:p w14:paraId="473ACE84" w14:textId="7C60256C" w:rsidR="00011E30" w:rsidRPr="004E4AFD" w:rsidRDefault="00011E30" w:rsidP="004E4AFD">
      <w:pPr>
        <w:pStyle w:val="Heading2"/>
        <w:tabs>
          <w:tab w:val="clear" w:pos="1569"/>
          <w:tab w:val="num" w:pos="993"/>
        </w:tabs>
        <w:ind w:left="1418" w:hanging="1418"/>
        <w:rPr>
          <w:szCs w:val="24"/>
        </w:rPr>
      </w:pPr>
      <w:r w:rsidRPr="004E4AFD">
        <w:rPr>
          <w:szCs w:val="24"/>
        </w:rPr>
        <w:t xml:space="preserve"> </w:t>
      </w:r>
      <w:bookmarkStart w:id="360" w:name="_Toc452363318"/>
      <w:bookmarkStart w:id="361" w:name="_Toc134433823"/>
      <w:bookmarkStart w:id="362" w:name="_Toc205810133"/>
      <w:r w:rsidRPr="004E4AFD">
        <w:rPr>
          <w:szCs w:val="24"/>
        </w:rPr>
        <w:t>Bendroji dalis</w:t>
      </w:r>
      <w:bookmarkEnd w:id="360"/>
      <w:bookmarkEnd w:id="361"/>
      <w:bookmarkEnd w:id="362"/>
    </w:p>
    <w:p w14:paraId="5783B489" w14:textId="018023B0" w:rsidR="00011E30" w:rsidRPr="004E4AFD" w:rsidRDefault="00011E30" w:rsidP="004E4AFD">
      <w:pPr>
        <w:tabs>
          <w:tab w:val="left" w:pos="576"/>
        </w:tabs>
        <w:spacing w:line="276" w:lineRule="auto"/>
        <w:ind w:right="22" w:firstLine="567"/>
        <w:jc w:val="both"/>
        <w:rPr>
          <w:bCs/>
          <w:spacing w:val="-3"/>
          <w:sz w:val="24"/>
          <w:szCs w:val="24"/>
        </w:rPr>
      </w:pPr>
      <w:r w:rsidRPr="004E4AFD">
        <w:rPr>
          <w:bCs/>
          <w:sz w:val="24"/>
          <w:szCs w:val="24"/>
        </w:rPr>
        <w:t xml:space="preserve">Ši bendroji specifikacija nustato minimalius projektavimo, atlikimo ir medžiagų standartus, būtinus proceso automatizacijos ir vizualizacijos darbams, </w:t>
      </w:r>
      <w:proofErr w:type="spellStart"/>
      <w:r w:rsidRPr="004E4AFD">
        <w:rPr>
          <w:bCs/>
          <w:sz w:val="24"/>
          <w:szCs w:val="24"/>
        </w:rPr>
        <w:t>įrengimams</w:t>
      </w:r>
      <w:proofErr w:type="spellEnd"/>
      <w:r w:rsidRPr="004E4AFD">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4E4AFD">
        <w:rPr>
          <w:bCs/>
          <w:sz w:val="24"/>
          <w:szCs w:val="24"/>
        </w:rPr>
        <w:t>t.y</w:t>
      </w:r>
      <w:proofErr w:type="spellEnd"/>
      <w:r w:rsidRPr="004E4AFD">
        <w:rPr>
          <w:bCs/>
          <w:sz w:val="24"/>
          <w:szCs w:val="24"/>
        </w:rPr>
        <w:t xml:space="preserve">.: kokybės atitikties sertifikatai, įrengimų techniniai aprašymai, montavimo ir eksploatacijos instrukcijos, principinės ir prijungimo schemos, programinė įranga su </w:t>
      </w:r>
      <w:proofErr w:type="spellStart"/>
      <w:r w:rsidRPr="004E4AFD">
        <w:rPr>
          <w:bCs/>
          <w:sz w:val="24"/>
          <w:szCs w:val="24"/>
        </w:rPr>
        <w:t>licenzijomis</w:t>
      </w:r>
      <w:proofErr w:type="spellEnd"/>
      <w:r w:rsidRPr="004E4AFD">
        <w:rPr>
          <w:bCs/>
          <w:sz w:val="24"/>
          <w:szCs w:val="24"/>
        </w:rPr>
        <w:t xml:space="preserve"> (loginių įrenginių konfigūravimui, eksploatacijai, diagnostikai bei vizualizacijai) bei aprašymais ir vartotojo vadovais ir t.t. </w:t>
      </w:r>
      <w:r w:rsidRPr="004E4AFD">
        <w:rPr>
          <w:bCs/>
          <w:spacing w:val="-3"/>
          <w:sz w:val="24"/>
          <w:szCs w:val="24"/>
        </w:rPr>
        <w:t xml:space="preserve">Visa įranga turi būti patikrinta ir išbandyta gamykloje. Visi tos pačios kategorijos prietaisai </w:t>
      </w:r>
      <w:r w:rsidR="00D565A7">
        <w:rPr>
          <w:bCs/>
          <w:spacing w:val="-3"/>
          <w:sz w:val="24"/>
          <w:szCs w:val="24"/>
        </w:rPr>
        <w:t>pageidaujama, kad būtų vieno</w:t>
      </w:r>
      <w:r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 bei jos bus kokybiškos ir patikimos.  Visiems </w:t>
      </w:r>
      <w:proofErr w:type="spellStart"/>
      <w:r w:rsidRPr="004E4AFD">
        <w:rPr>
          <w:bCs/>
          <w:spacing w:val="-3"/>
          <w:sz w:val="24"/>
          <w:szCs w:val="24"/>
        </w:rPr>
        <w:t>įrengimams</w:t>
      </w:r>
      <w:proofErr w:type="spellEnd"/>
      <w:r w:rsidRPr="004E4AFD">
        <w:rPr>
          <w:bCs/>
          <w:spacing w:val="-3"/>
          <w:sz w:val="24"/>
          <w:szCs w:val="24"/>
        </w:rPr>
        <w:t xml:space="preserve"> ir darbams turi būti suteikiama garantija numatyta konkurso sąlygose. </w:t>
      </w:r>
    </w:p>
    <w:p w14:paraId="72B1E2FA" w14:textId="77777777" w:rsidR="00011E30" w:rsidRPr="004E4AFD" w:rsidRDefault="00011E30" w:rsidP="004E4AFD">
      <w:pPr>
        <w:tabs>
          <w:tab w:val="left" w:pos="576"/>
        </w:tabs>
        <w:spacing w:line="276" w:lineRule="auto"/>
        <w:ind w:right="22" w:firstLine="567"/>
        <w:jc w:val="both"/>
        <w:rPr>
          <w:bCs/>
          <w:spacing w:val="-3"/>
          <w:sz w:val="24"/>
          <w:szCs w:val="24"/>
        </w:rPr>
      </w:pPr>
    </w:p>
    <w:p w14:paraId="2D5D90A6" w14:textId="505AE0DE" w:rsidR="00011E30" w:rsidRPr="004E4AFD" w:rsidRDefault="00011E30" w:rsidP="007F380F">
      <w:pPr>
        <w:pStyle w:val="Heading3"/>
        <w:numPr>
          <w:ilvl w:val="2"/>
          <w:numId w:val="16"/>
        </w:numPr>
        <w:spacing w:before="0" w:line="276" w:lineRule="auto"/>
        <w:rPr>
          <w:i/>
          <w:caps/>
          <w:color w:val="auto"/>
          <w:szCs w:val="24"/>
        </w:rPr>
      </w:pPr>
      <w:bookmarkStart w:id="363" w:name="_Toc231974185"/>
      <w:bookmarkStart w:id="364" w:name="_Toc452363320"/>
      <w:bookmarkStart w:id="365" w:name="_Toc134433824"/>
      <w:bookmarkStart w:id="366" w:name="_Toc205810134"/>
      <w:r w:rsidRPr="004E4AFD">
        <w:rPr>
          <w:color w:val="auto"/>
          <w:szCs w:val="24"/>
        </w:rPr>
        <w:t>Standartai, taisyklės ir normos</w:t>
      </w:r>
      <w:bookmarkEnd w:id="363"/>
      <w:bookmarkEnd w:id="364"/>
      <w:bookmarkEnd w:id="365"/>
      <w:bookmarkEnd w:id="366"/>
    </w:p>
    <w:p w14:paraId="327C86E0" w14:textId="46F42BC6" w:rsidR="00011E30" w:rsidRPr="004E4AFD" w:rsidRDefault="00011E30" w:rsidP="004E4AFD">
      <w:pPr>
        <w:tabs>
          <w:tab w:val="left" w:pos="576"/>
        </w:tabs>
        <w:spacing w:line="276" w:lineRule="auto"/>
        <w:ind w:left="142" w:right="22" w:firstLine="425"/>
        <w:jc w:val="both"/>
        <w:rPr>
          <w:bCs/>
          <w:sz w:val="24"/>
          <w:szCs w:val="24"/>
        </w:rPr>
      </w:pPr>
      <w:r w:rsidRPr="004E4AFD">
        <w:rPr>
          <w:sz w:val="24"/>
          <w:szCs w:val="24"/>
        </w:rPr>
        <w:t xml:space="preserve">Sistemos įranga turi atitikti valdymo sistemų projektavimo ir tarpusavio sąveikos IEC 1131 </w:t>
      </w:r>
      <w:r w:rsidR="000E0F1B">
        <w:rPr>
          <w:sz w:val="24"/>
          <w:szCs w:val="24"/>
        </w:rPr>
        <w:t>ar lygiaverčio</w:t>
      </w:r>
      <w:r w:rsidR="000E0F1B" w:rsidRPr="004E4AFD">
        <w:rPr>
          <w:sz w:val="24"/>
          <w:szCs w:val="24"/>
        </w:rPr>
        <w:t xml:space="preserve"> </w:t>
      </w:r>
      <w:r w:rsidRPr="004E4AFD">
        <w:rPr>
          <w:sz w:val="24"/>
          <w:szCs w:val="24"/>
        </w:rPr>
        <w:t xml:space="preserve">standarto reikalavimus. Sistemos įrenginiai turi būti pritaikyti dirbti su IEC 61158 </w:t>
      </w:r>
      <w:r w:rsidR="000E0F1B">
        <w:rPr>
          <w:sz w:val="24"/>
          <w:szCs w:val="24"/>
        </w:rPr>
        <w:t>ar lygiaverčio</w:t>
      </w:r>
      <w:r w:rsidR="000E0F1B" w:rsidRPr="004E4AFD">
        <w:rPr>
          <w:sz w:val="24"/>
          <w:szCs w:val="24"/>
        </w:rPr>
        <w:t xml:space="preserve"> </w:t>
      </w:r>
      <w:r w:rsidRPr="004E4AFD">
        <w:rPr>
          <w:sz w:val="24"/>
          <w:szCs w:val="24"/>
        </w:rPr>
        <w:t xml:space="preserve">standarto reikalavimus tenkinančia komunikacine informacine sistema. </w:t>
      </w:r>
      <w:r w:rsidRPr="004E4AFD">
        <w:rPr>
          <w:bCs/>
          <w:sz w:val="24"/>
          <w:szCs w:val="24"/>
        </w:rPr>
        <w:t xml:space="preserve">Atliekant darbus, turi būti vadovaujamasi </w:t>
      </w:r>
      <w:r w:rsidRPr="004E4AFD">
        <w:rPr>
          <w:sz w:val="24"/>
          <w:szCs w:val="24"/>
        </w:rPr>
        <w:t>galiojančiomis STR, RSN, EĮĮT, higienos ir sanitarinėmis normomis bei priešgaisrinės ir darbo saugos taisyklėmis, taip pat t</w:t>
      </w:r>
      <w:r w:rsidRPr="004E4AFD">
        <w:rPr>
          <w:bCs/>
          <w:sz w:val="24"/>
          <w:szCs w:val="24"/>
        </w:rPr>
        <w:t xml:space="preserve">arptautinės elektrotechnikos komisijos (IEC) taisyklėmis kai jos neprieštarauja EĮĮT. </w:t>
      </w:r>
      <w:r w:rsidRPr="004E4AFD">
        <w:rPr>
          <w:sz w:val="24"/>
          <w:szCs w:val="24"/>
        </w:rPr>
        <w:t xml:space="preserve">Statybos montavimo darbai turi būti atliekami atestuotų tokio pobūdžio darbams atlikti organizacijų, naudojamos medžiagos ir tiekiami įrengimai turi būti sertifikuoti ir atitikti Lietuvoje galiojančioms kokybės bei saugumo normoms. </w:t>
      </w:r>
    </w:p>
    <w:p w14:paraId="6E4F03A2" w14:textId="77777777" w:rsidR="00011E30" w:rsidRPr="004E4AFD" w:rsidRDefault="00011E30" w:rsidP="007F380F">
      <w:pPr>
        <w:widowControl/>
        <w:numPr>
          <w:ilvl w:val="1"/>
          <w:numId w:val="35"/>
        </w:numPr>
        <w:tabs>
          <w:tab w:val="left" w:pos="576"/>
          <w:tab w:val="num" w:pos="900"/>
        </w:tabs>
        <w:autoSpaceDE/>
        <w:autoSpaceDN/>
        <w:adjustRightInd/>
        <w:spacing w:line="276" w:lineRule="auto"/>
        <w:ind w:right="22"/>
        <w:jc w:val="both"/>
        <w:rPr>
          <w:b/>
          <w:bCs/>
          <w:sz w:val="24"/>
          <w:szCs w:val="24"/>
        </w:rPr>
      </w:pPr>
    </w:p>
    <w:p w14:paraId="684B49E5" w14:textId="37845AED" w:rsidR="00011E30" w:rsidRPr="004E4AFD" w:rsidRDefault="00011E30" w:rsidP="007F380F">
      <w:pPr>
        <w:pStyle w:val="Heading3"/>
        <w:numPr>
          <w:ilvl w:val="2"/>
          <w:numId w:val="16"/>
        </w:numPr>
        <w:spacing w:before="0" w:line="276" w:lineRule="auto"/>
        <w:ind w:left="1797"/>
        <w:rPr>
          <w:color w:val="auto"/>
          <w:szCs w:val="24"/>
        </w:rPr>
      </w:pPr>
      <w:bookmarkStart w:id="367" w:name="_Toc452363321"/>
      <w:bookmarkStart w:id="368" w:name="_Toc134433825"/>
      <w:bookmarkStart w:id="369" w:name="_Toc205810135"/>
      <w:r w:rsidRPr="004E4AFD">
        <w:rPr>
          <w:color w:val="auto"/>
          <w:szCs w:val="24"/>
        </w:rPr>
        <w:t>Darbo dokumentacija</w:t>
      </w:r>
      <w:bookmarkEnd w:id="367"/>
      <w:bookmarkEnd w:id="368"/>
      <w:bookmarkEnd w:id="369"/>
    </w:p>
    <w:p w14:paraId="6FEC3704" w14:textId="77777777" w:rsidR="00011E30" w:rsidRPr="004E4AFD" w:rsidRDefault="00011E30" w:rsidP="004E4AFD">
      <w:pPr>
        <w:tabs>
          <w:tab w:val="left" w:pos="576"/>
        </w:tabs>
        <w:spacing w:line="276" w:lineRule="auto"/>
        <w:ind w:right="22" w:firstLine="567"/>
        <w:jc w:val="both"/>
        <w:rPr>
          <w:bCs/>
          <w:sz w:val="24"/>
          <w:szCs w:val="24"/>
        </w:rPr>
      </w:pPr>
      <w:r w:rsidRPr="004E4AFD">
        <w:rPr>
          <w:bCs/>
          <w:sz w:val="24"/>
          <w:szCs w:val="24"/>
        </w:rPr>
        <w:t xml:space="preserve">Rangovo dokumentacijoje turi būti visi brėžiniai reikalingi įrengimų montažui ir eksploatacijai, </w:t>
      </w:r>
      <w:proofErr w:type="spellStart"/>
      <w:r w:rsidRPr="004E4AFD">
        <w:rPr>
          <w:bCs/>
          <w:sz w:val="24"/>
          <w:szCs w:val="24"/>
        </w:rPr>
        <w:t>t.y</w:t>
      </w:r>
      <w:proofErr w:type="spellEnd"/>
      <w:r w:rsidRPr="004E4AFD">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4E4AFD">
        <w:rPr>
          <w:bCs/>
          <w:sz w:val="24"/>
          <w:szCs w:val="24"/>
        </w:rPr>
        <w:t>tech</w:t>
      </w:r>
      <w:proofErr w:type="spellEnd"/>
      <w:r w:rsidRPr="004E4AFD">
        <w:rPr>
          <w:bCs/>
          <w:sz w:val="24"/>
          <w:szCs w:val="24"/>
        </w:rPr>
        <w:t xml:space="preserve">. charakteristikos. </w:t>
      </w:r>
    </w:p>
    <w:p w14:paraId="54078F1C" w14:textId="77777777" w:rsidR="00011E30" w:rsidRPr="004E4AFD" w:rsidRDefault="00011E30" w:rsidP="004E4AFD">
      <w:pPr>
        <w:tabs>
          <w:tab w:val="left" w:pos="576"/>
        </w:tabs>
        <w:spacing w:line="276" w:lineRule="auto"/>
        <w:ind w:right="22" w:firstLine="567"/>
        <w:jc w:val="both"/>
        <w:rPr>
          <w:bCs/>
          <w:sz w:val="24"/>
          <w:szCs w:val="24"/>
        </w:rPr>
      </w:pPr>
    </w:p>
    <w:p w14:paraId="410A0C59" w14:textId="2A731BFD" w:rsidR="00011E30" w:rsidRPr="004E4AFD" w:rsidRDefault="00011E30" w:rsidP="004E4AFD">
      <w:pPr>
        <w:pStyle w:val="Heading2"/>
        <w:tabs>
          <w:tab w:val="clear" w:pos="1569"/>
          <w:tab w:val="num" w:pos="993"/>
        </w:tabs>
        <w:ind w:left="1418" w:hanging="1418"/>
        <w:rPr>
          <w:szCs w:val="24"/>
        </w:rPr>
      </w:pPr>
      <w:bookmarkStart w:id="370" w:name="_Toc452363322"/>
      <w:bookmarkStart w:id="371" w:name="_Toc134433826"/>
      <w:bookmarkStart w:id="372" w:name="_Toc205810136"/>
      <w:r w:rsidRPr="004E4AFD">
        <w:rPr>
          <w:szCs w:val="24"/>
        </w:rPr>
        <w:t>Automatinė valdymo ir kontrolės sistema (AVS)</w:t>
      </w:r>
      <w:bookmarkEnd w:id="370"/>
      <w:bookmarkEnd w:id="371"/>
      <w:bookmarkEnd w:id="372"/>
    </w:p>
    <w:p w14:paraId="47259DC4" w14:textId="3A02E270" w:rsidR="00011E30" w:rsidRPr="004E4AFD"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ab/>
        <w:t>Tiekėjas</w:t>
      </w:r>
      <w:r w:rsidR="00011E30" w:rsidRPr="004E4AFD">
        <w:rPr>
          <w:rFonts w:ascii="Times New Roman" w:hAnsi="Times New Roman" w:cs="Times New Roman"/>
          <w:bCs/>
          <w:sz w:val="24"/>
          <w:szCs w:val="24"/>
          <w:lang w:val="lt-LT"/>
        </w:rPr>
        <w:t xml:space="preserve"> turi būti gerai susipaži</w:t>
      </w:r>
      <w:r w:rsidR="00655BCC" w:rsidRPr="004E4AFD">
        <w:rPr>
          <w:rFonts w:ascii="Times New Roman" w:hAnsi="Times New Roman" w:cs="Times New Roman"/>
          <w:bCs/>
          <w:sz w:val="24"/>
          <w:szCs w:val="24"/>
          <w:lang w:val="lt-LT"/>
        </w:rPr>
        <w:t>nęs su esama UAB „Molėtų vanduo“</w:t>
      </w:r>
      <w:r w:rsidR="00011E30" w:rsidRPr="004E4AFD">
        <w:rPr>
          <w:rFonts w:ascii="Times New Roman" w:hAnsi="Times New Roman" w:cs="Times New Roman"/>
          <w:bCs/>
          <w:sz w:val="24"/>
          <w:szCs w:val="24"/>
          <w:lang w:val="lt-LT"/>
        </w:rPr>
        <w:t xml:space="preserve"> automatizuota valdymo sistema </w:t>
      </w:r>
      <w:proofErr w:type="spellStart"/>
      <w:r w:rsidR="00011E30" w:rsidRPr="004E4AFD">
        <w:rPr>
          <w:rFonts w:ascii="Times New Roman" w:hAnsi="Times New Roman" w:cs="Times New Roman"/>
          <w:bCs/>
          <w:sz w:val="24"/>
          <w:szCs w:val="24"/>
          <w:lang w:val="lt-LT"/>
        </w:rPr>
        <w:t>iX</w:t>
      </w:r>
      <w:proofErr w:type="spellEnd"/>
      <w:r w:rsidR="00011E30" w:rsidRPr="004E4AFD">
        <w:rPr>
          <w:rFonts w:ascii="Times New Roman" w:hAnsi="Times New Roman" w:cs="Times New Roman"/>
          <w:bCs/>
          <w:sz w:val="24"/>
          <w:szCs w:val="24"/>
          <w:lang w:val="lt-LT"/>
        </w:rPr>
        <w:t xml:space="preserve"> </w:t>
      </w:r>
      <w:proofErr w:type="spellStart"/>
      <w:r w:rsidR="00011E30" w:rsidRPr="004E4AFD">
        <w:rPr>
          <w:rFonts w:ascii="Times New Roman" w:hAnsi="Times New Roman" w:cs="Times New Roman"/>
          <w:bCs/>
          <w:sz w:val="24"/>
          <w:szCs w:val="24"/>
          <w:lang w:val="lt-LT"/>
        </w:rPr>
        <w:t>Runtime</w:t>
      </w:r>
      <w:proofErr w:type="spellEnd"/>
      <w:r w:rsidR="00011E30" w:rsidRPr="004E4AFD">
        <w:rPr>
          <w:rFonts w:ascii="Times New Roman" w:hAnsi="Times New Roman" w:cs="Times New Roman"/>
          <w:bCs/>
          <w:sz w:val="24"/>
          <w:szCs w:val="24"/>
          <w:lang w:val="lt-LT"/>
        </w:rPr>
        <w:t xml:space="preserve"> (toliau SCADA), joje naudojamais ryšio protokolais ir turėti visas reikiamas aparatūrines bei programines priemones naujų objektų prijungimui prie esamos sistemos.</w:t>
      </w:r>
    </w:p>
    <w:p w14:paraId="092252C1" w14:textId="77777777" w:rsidR="00011E30" w:rsidRPr="004E4AFD"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4E4AFD">
        <w:rPr>
          <w:rFonts w:ascii="Times New Roman" w:hAnsi="Times New Roman" w:cs="Times New Roman"/>
          <w:bCs/>
          <w:sz w:val="24"/>
          <w:szCs w:val="24"/>
          <w:lang w:val="lt-LT"/>
        </w:rPr>
        <w:tab/>
        <w:t xml:space="preserve">Tiekėjas turi užtikrinti nepertraukiamą esamos UAB „Molėtų vanduo“ SCADA sistemos darbą naujų objektų diegimo metu. Būtina įvertinti esamos aparatūrinės ir programinės įrangos </w:t>
      </w:r>
      <w:proofErr w:type="spellStart"/>
      <w:r w:rsidRPr="004E4AFD">
        <w:rPr>
          <w:rFonts w:ascii="Times New Roman" w:hAnsi="Times New Roman" w:cs="Times New Roman"/>
          <w:bCs/>
          <w:sz w:val="24"/>
          <w:szCs w:val="24"/>
          <w:lang w:val="lt-LT"/>
        </w:rPr>
        <w:t>pajėgumus</w:t>
      </w:r>
      <w:proofErr w:type="spellEnd"/>
      <w:r w:rsidRPr="004E4AFD">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55F10337" w:rsidR="00011E30" w:rsidRPr="004E4AFD" w:rsidRDefault="00011E30" w:rsidP="004E4AFD">
      <w:pPr>
        <w:tabs>
          <w:tab w:val="left" w:pos="576"/>
        </w:tabs>
        <w:spacing w:line="276" w:lineRule="auto"/>
        <w:ind w:right="22" w:firstLine="567"/>
        <w:jc w:val="both"/>
        <w:rPr>
          <w:sz w:val="24"/>
          <w:szCs w:val="24"/>
        </w:rPr>
      </w:pPr>
      <w:r w:rsidRPr="004E4AFD">
        <w:rPr>
          <w:sz w:val="24"/>
          <w:szCs w:val="24"/>
        </w:rPr>
        <w:t>AVS projektuojama su vienu programuojamu loginiu valdikliu atliekančiu valdymo bei kontrolės funkcijas. Duomenų perdavimas į esamą SCADA, GSM radijo ryšiu GPRS remiantis APN (</w:t>
      </w:r>
      <w:proofErr w:type="spellStart"/>
      <w:r w:rsidRPr="004E4AFD">
        <w:rPr>
          <w:sz w:val="24"/>
          <w:szCs w:val="24"/>
        </w:rPr>
        <w:t>access</w:t>
      </w:r>
      <w:proofErr w:type="spellEnd"/>
      <w:r w:rsidRPr="004E4AFD">
        <w:rPr>
          <w:sz w:val="24"/>
          <w:szCs w:val="24"/>
        </w:rPr>
        <w:t xml:space="preserve"> </w:t>
      </w:r>
      <w:proofErr w:type="spellStart"/>
      <w:r w:rsidRPr="004E4AFD">
        <w:rPr>
          <w:sz w:val="24"/>
          <w:szCs w:val="24"/>
        </w:rPr>
        <w:t>point</w:t>
      </w:r>
      <w:proofErr w:type="spellEnd"/>
      <w:r w:rsidRPr="004E4AFD">
        <w:rPr>
          <w:sz w:val="24"/>
          <w:szCs w:val="24"/>
        </w:rPr>
        <w:t xml:space="preserve"> name technologija), per telekomunikacinių paslaugų operatorių. Projektuojama siurblinė dirba </w:t>
      </w:r>
      <w:r w:rsidRPr="004E4AFD">
        <w:rPr>
          <w:sz w:val="24"/>
          <w:szCs w:val="24"/>
        </w:rPr>
        <w:lastRenderedPageBreak/>
        <w:t xml:space="preserve">autonomiškai automatiniu režimu, priklausomai nuo nuotekų lygio. Pagrindinis ir rezervinis siurbliai automatiškai sukeičiami vietomis pagal užduotą programą. Visi avariniai ir neleistinos būsenos signalai </w:t>
      </w:r>
      <w:proofErr w:type="spellStart"/>
      <w:r w:rsidRPr="004E4AFD">
        <w:rPr>
          <w:sz w:val="24"/>
          <w:szCs w:val="24"/>
        </w:rPr>
        <w:t>operatorinės</w:t>
      </w:r>
      <w:proofErr w:type="spellEnd"/>
      <w:r w:rsidRPr="004E4AFD">
        <w:rPr>
          <w:sz w:val="24"/>
          <w:szCs w:val="24"/>
        </w:rPr>
        <w:t xml:space="preserve"> monitoriuje turi būti pateikiami išimties tvarka su priėmimo patvirtinimu. Duomenų užklausimas ir valdymo komandos turi būti saugūs, v</w:t>
      </w:r>
      <w:r w:rsidR="00655BCC" w:rsidRPr="004E4AFD">
        <w:rPr>
          <w:sz w:val="24"/>
          <w:szCs w:val="24"/>
        </w:rPr>
        <w:t>ykdomi per GPRS ryšio paslaugą „</w:t>
      </w:r>
      <w:r w:rsidRPr="004E4AFD">
        <w:rPr>
          <w:sz w:val="24"/>
          <w:szCs w:val="24"/>
        </w:rPr>
        <w:t>duomenų perdavimas išskir</w:t>
      </w:r>
      <w:r w:rsidR="00655BCC" w:rsidRPr="004E4AFD">
        <w:rPr>
          <w:sz w:val="24"/>
          <w:szCs w:val="24"/>
        </w:rPr>
        <w:t>tine linija IP protokolu“</w:t>
      </w:r>
      <w:r w:rsidRPr="004E4AFD">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77777777" w:rsidR="00011E30" w:rsidRPr="004E4AFD" w:rsidRDefault="00011E30" w:rsidP="004E4AFD">
      <w:pPr>
        <w:pStyle w:val="BodyText"/>
        <w:spacing w:after="0" w:line="276" w:lineRule="auto"/>
        <w:ind w:right="22" w:firstLine="720"/>
        <w:jc w:val="both"/>
        <w:rPr>
          <w:sz w:val="24"/>
          <w:szCs w:val="24"/>
        </w:rPr>
      </w:pPr>
      <w:r w:rsidRPr="004E4AFD">
        <w:rPr>
          <w:sz w:val="24"/>
          <w:szCs w:val="24"/>
        </w:rPr>
        <w:t>Turi būti realizuotas duomenų perdavimas į esamą SCADA per telekomunikacinių paslaugų operatorių GPRS su APN technologija. Ryšio protokolas turi pilnai atitikti esamą.</w:t>
      </w:r>
    </w:p>
    <w:p w14:paraId="19FBFB09" w14:textId="77777777" w:rsidR="00011E30" w:rsidRPr="004E4AFD" w:rsidRDefault="00011E30" w:rsidP="004E4AFD">
      <w:pPr>
        <w:tabs>
          <w:tab w:val="left" w:pos="576"/>
        </w:tabs>
        <w:spacing w:line="276" w:lineRule="auto"/>
        <w:ind w:right="22" w:firstLine="567"/>
        <w:jc w:val="both"/>
        <w:rPr>
          <w:sz w:val="24"/>
          <w:szCs w:val="24"/>
        </w:rPr>
      </w:pPr>
    </w:p>
    <w:p w14:paraId="72DA41F6" w14:textId="1BF0BA1B" w:rsidR="00011E30" w:rsidRPr="004E4AFD" w:rsidRDefault="00011E30" w:rsidP="004E4AFD">
      <w:pPr>
        <w:pStyle w:val="Heading2"/>
        <w:tabs>
          <w:tab w:val="clear" w:pos="1569"/>
          <w:tab w:val="num" w:pos="993"/>
        </w:tabs>
        <w:ind w:left="1418" w:hanging="1418"/>
        <w:rPr>
          <w:i/>
          <w:caps/>
          <w:szCs w:val="24"/>
        </w:rPr>
      </w:pPr>
      <w:bookmarkStart w:id="373" w:name="_Toc452363323"/>
      <w:bookmarkStart w:id="374" w:name="_Toc134433827"/>
      <w:bookmarkStart w:id="375" w:name="_Toc205810137"/>
      <w:r w:rsidRPr="004E4AFD">
        <w:rPr>
          <w:szCs w:val="24"/>
        </w:rPr>
        <w:t xml:space="preserve">Įžeminimas ir apsauga nuo </w:t>
      </w:r>
      <w:proofErr w:type="spellStart"/>
      <w:r w:rsidRPr="004E4AFD">
        <w:rPr>
          <w:szCs w:val="24"/>
        </w:rPr>
        <w:t>viršįtampio</w:t>
      </w:r>
      <w:bookmarkEnd w:id="373"/>
      <w:bookmarkEnd w:id="374"/>
      <w:bookmarkEnd w:id="375"/>
      <w:proofErr w:type="spellEnd"/>
    </w:p>
    <w:p w14:paraId="309ECDD7" w14:textId="77777777" w:rsidR="00011E30" w:rsidRPr="004E4AFD" w:rsidRDefault="00011E30" w:rsidP="004E4AFD">
      <w:pPr>
        <w:tabs>
          <w:tab w:val="left" w:pos="576"/>
        </w:tabs>
        <w:spacing w:line="276" w:lineRule="auto"/>
        <w:ind w:right="22" w:firstLine="567"/>
        <w:jc w:val="both"/>
        <w:rPr>
          <w:b/>
          <w:bCs/>
          <w:sz w:val="24"/>
          <w:szCs w:val="24"/>
        </w:rPr>
      </w:pPr>
      <w:r w:rsidRPr="004E4AFD">
        <w:rPr>
          <w:sz w:val="24"/>
          <w:szCs w:val="24"/>
        </w:rPr>
        <w:t xml:space="preserve">Įrengimai įžeminami prijungiant prie spintoje sumontuotos įžeminimo šynos ar gnybtų, kurie sujungti su įžeminimo kontūru. Apsaugai nuo </w:t>
      </w:r>
      <w:proofErr w:type="spellStart"/>
      <w:r w:rsidRPr="004E4AFD">
        <w:rPr>
          <w:sz w:val="24"/>
          <w:szCs w:val="24"/>
        </w:rPr>
        <w:t>viršįtampių</w:t>
      </w:r>
      <w:proofErr w:type="spellEnd"/>
      <w:r w:rsidRPr="004E4AFD">
        <w:rPr>
          <w:sz w:val="24"/>
          <w:szCs w:val="24"/>
        </w:rPr>
        <w:t xml:space="preserve"> turi būti naudojami gnybtai su </w:t>
      </w:r>
      <w:proofErr w:type="spellStart"/>
      <w:r w:rsidRPr="004E4AFD">
        <w:rPr>
          <w:sz w:val="24"/>
          <w:szCs w:val="24"/>
        </w:rPr>
        <w:t>viršįtampių</w:t>
      </w:r>
      <w:proofErr w:type="spellEnd"/>
      <w:r w:rsidRPr="004E4AFD">
        <w:rPr>
          <w:sz w:val="24"/>
          <w:szCs w:val="24"/>
        </w:rPr>
        <w:t xml:space="preserve"> apsauga bei komunikacinių linijų </w:t>
      </w:r>
      <w:proofErr w:type="spellStart"/>
      <w:r w:rsidRPr="004E4AFD">
        <w:rPr>
          <w:sz w:val="24"/>
          <w:szCs w:val="24"/>
        </w:rPr>
        <w:t>viršįtampių</w:t>
      </w:r>
      <w:proofErr w:type="spellEnd"/>
      <w:r w:rsidRPr="004E4AFD">
        <w:rPr>
          <w:sz w:val="24"/>
          <w:szCs w:val="24"/>
        </w:rPr>
        <w:t xml:space="preserve"> ribotuvai.</w:t>
      </w:r>
      <w:bookmarkStart w:id="376" w:name="_Toc13284874"/>
    </w:p>
    <w:p w14:paraId="574B7F08" w14:textId="77777777" w:rsidR="00011E30" w:rsidRPr="004E4AFD" w:rsidRDefault="00011E30" w:rsidP="004E4AFD">
      <w:pPr>
        <w:tabs>
          <w:tab w:val="left" w:pos="900"/>
        </w:tabs>
        <w:spacing w:line="276" w:lineRule="auto"/>
        <w:ind w:right="22"/>
        <w:jc w:val="both"/>
        <w:rPr>
          <w:b/>
          <w:bCs/>
          <w:sz w:val="24"/>
          <w:szCs w:val="24"/>
        </w:rPr>
      </w:pPr>
    </w:p>
    <w:p w14:paraId="06552C27" w14:textId="7D206789" w:rsidR="00011E30" w:rsidRPr="004E4AFD" w:rsidRDefault="00011E30" w:rsidP="004E4AFD">
      <w:pPr>
        <w:pStyle w:val="Heading2"/>
        <w:tabs>
          <w:tab w:val="clear" w:pos="1569"/>
          <w:tab w:val="num" w:pos="993"/>
        </w:tabs>
        <w:ind w:left="1418" w:hanging="1418"/>
        <w:rPr>
          <w:i/>
          <w:caps/>
          <w:szCs w:val="24"/>
        </w:rPr>
      </w:pPr>
      <w:bookmarkStart w:id="377" w:name="_Toc452363324"/>
      <w:bookmarkStart w:id="378" w:name="_Toc134433828"/>
      <w:bookmarkStart w:id="379" w:name="_Toc205810138"/>
      <w:r w:rsidRPr="004E4AFD">
        <w:rPr>
          <w:szCs w:val="24"/>
        </w:rPr>
        <w:t>Įrenginiai</w:t>
      </w:r>
      <w:bookmarkEnd w:id="377"/>
      <w:bookmarkEnd w:id="378"/>
      <w:bookmarkEnd w:id="379"/>
    </w:p>
    <w:p w14:paraId="0C8B8A45" w14:textId="77777777" w:rsidR="00011E30" w:rsidRPr="004E4AFD" w:rsidRDefault="00011E30" w:rsidP="004E4AFD">
      <w:pPr>
        <w:tabs>
          <w:tab w:val="left" w:pos="900"/>
        </w:tabs>
        <w:spacing w:line="276" w:lineRule="auto"/>
        <w:ind w:right="22"/>
        <w:jc w:val="both"/>
        <w:rPr>
          <w:b/>
          <w:bCs/>
          <w:sz w:val="24"/>
          <w:szCs w:val="24"/>
        </w:rPr>
      </w:pPr>
    </w:p>
    <w:p w14:paraId="60443216" w14:textId="3BA16411" w:rsidR="00011E30" w:rsidRPr="004E4AFD" w:rsidRDefault="00011E30" w:rsidP="007F380F">
      <w:pPr>
        <w:pStyle w:val="Heading3"/>
        <w:numPr>
          <w:ilvl w:val="2"/>
          <w:numId w:val="16"/>
        </w:numPr>
        <w:spacing w:before="0" w:line="276" w:lineRule="auto"/>
        <w:ind w:left="1797"/>
        <w:rPr>
          <w:color w:val="auto"/>
          <w:szCs w:val="24"/>
        </w:rPr>
      </w:pPr>
      <w:bookmarkStart w:id="380" w:name="_Toc452363325"/>
      <w:bookmarkStart w:id="381" w:name="_Toc134433829"/>
      <w:bookmarkStart w:id="382" w:name="_Toc205810139"/>
      <w:bookmarkEnd w:id="376"/>
      <w:r w:rsidRPr="004E4AFD">
        <w:rPr>
          <w:color w:val="auto"/>
          <w:szCs w:val="24"/>
        </w:rPr>
        <w:t>Programuojamas loginis valdiklis (PLC)</w:t>
      </w:r>
      <w:bookmarkEnd w:id="380"/>
      <w:bookmarkEnd w:id="381"/>
      <w:bookmarkEnd w:id="382"/>
    </w:p>
    <w:p w14:paraId="134DC0EC"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4E4AFD">
        <w:rPr>
          <w:sz w:val="24"/>
          <w:szCs w:val="24"/>
        </w:rPr>
        <w:t>Ethernet</w:t>
      </w:r>
      <w:proofErr w:type="spellEnd"/>
      <w:r w:rsidRPr="004E4AFD">
        <w:rPr>
          <w:sz w:val="24"/>
          <w:szCs w:val="24"/>
        </w:rPr>
        <w:t xml:space="preserve"> jungtimis. </w:t>
      </w:r>
      <w:r w:rsidRPr="004E4AFD">
        <w:rPr>
          <w:bCs/>
          <w:sz w:val="24"/>
          <w:szCs w:val="24"/>
        </w:rPr>
        <w:t>Valdiklis programuojamas siurblinės automatinio valdymo ir duomenų perdavimo funkcijoms atlikti.</w:t>
      </w:r>
    </w:p>
    <w:p w14:paraId="6F46DA7B" w14:textId="77777777" w:rsidR="00011E30" w:rsidRPr="004E4AFD" w:rsidRDefault="00011E30" w:rsidP="004E4AFD">
      <w:pPr>
        <w:tabs>
          <w:tab w:val="left" w:pos="0"/>
        </w:tabs>
        <w:spacing w:line="276" w:lineRule="auto"/>
        <w:ind w:left="720" w:right="22"/>
        <w:jc w:val="both"/>
        <w:rPr>
          <w:b/>
          <w:bCs/>
          <w:sz w:val="24"/>
          <w:szCs w:val="24"/>
        </w:rPr>
      </w:pPr>
    </w:p>
    <w:p w14:paraId="0C389CC5" w14:textId="0A34C71D" w:rsidR="00011E30" w:rsidRPr="004E4AFD" w:rsidRDefault="00011E30" w:rsidP="007F380F">
      <w:pPr>
        <w:pStyle w:val="Heading3"/>
        <w:numPr>
          <w:ilvl w:val="2"/>
          <w:numId w:val="16"/>
        </w:numPr>
        <w:spacing w:before="0" w:line="276" w:lineRule="auto"/>
        <w:ind w:left="1797"/>
        <w:rPr>
          <w:color w:val="auto"/>
          <w:szCs w:val="24"/>
        </w:rPr>
      </w:pPr>
      <w:bookmarkStart w:id="383" w:name="_Toc452363326"/>
      <w:bookmarkStart w:id="384" w:name="_Toc134433830"/>
      <w:bookmarkStart w:id="385" w:name="_Toc205810140"/>
      <w:r w:rsidRPr="004E4AFD">
        <w:rPr>
          <w:color w:val="auto"/>
          <w:szCs w:val="24"/>
        </w:rPr>
        <w:t>GSM 900/1800 radijo ryšio modemas</w:t>
      </w:r>
      <w:bookmarkEnd w:id="383"/>
      <w:bookmarkEnd w:id="384"/>
      <w:bookmarkEnd w:id="385"/>
    </w:p>
    <w:p w14:paraId="044EB61F" w14:textId="0EF55D5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sz w:val="24"/>
          <w:szCs w:val="24"/>
        </w:rPr>
      </w:pPr>
      <w:r w:rsidRPr="004E4AFD">
        <w:rPr>
          <w:sz w:val="24"/>
          <w:szCs w:val="24"/>
        </w:rPr>
        <w:t xml:space="preserve">GSM 900/1800 radijo ryšio modemas GPRS technologijos, su antena, DC24V ≥2,5A maitinimo bloku, RS232 arba RS485 jungtys. </w:t>
      </w:r>
      <w:r w:rsidR="006B451F" w:rsidRPr="003336DB">
        <w:rPr>
          <w:sz w:val="24"/>
          <w:szCs w:val="24"/>
        </w:rPr>
        <w:t>Darbinė temperatūra (</w:t>
      </w:r>
      <w:r w:rsidR="006B451F">
        <w:rPr>
          <w:sz w:val="24"/>
          <w:szCs w:val="24"/>
        </w:rPr>
        <w:t>nuo ne aukštesnės kaip -20</w:t>
      </w:r>
      <w:r w:rsidR="006B451F" w:rsidRPr="003336DB">
        <w:rPr>
          <w:sz w:val="24"/>
          <w:szCs w:val="24"/>
        </w:rPr>
        <w:t xml:space="preserve">°C </w:t>
      </w:r>
      <w:r w:rsidR="006B451F">
        <w:rPr>
          <w:sz w:val="24"/>
          <w:szCs w:val="24"/>
        </w:rPr>
        <w:t>iki ne žemesnės kaip +45</w:t>
      </w:r>
      <w:r w:rsidR="006B451F" w:rsidRPr="003336DB">
        <w:rPr>
          <w:sz w:val="24"/>
          <w:szCs w:val="24"/>
        </w:rPr>
        <w:t>°C</w:t>
      </w:r>
      <w:r w:rsidR="006B451F">
        <w:rPr>
          <w:sz w:val="24"/>
          <w:szCs w:val="24"/>
        </w:rPr>
        <w:t>.</w:t>
      </w:r>
      <w:r w:rsidR="006B451F" w:rsidRPr="004E4AFD">
        <w:rPr>
          <w:sz w:val="24"/>
          <w:szCs w:val="24"/>
        </w:rPr>
        <w:t xml:space="preserve"> </w:t>
      </w:r>
      <w:r w:rsidRPr="004E4AFD">
        <w:rPr>
          <w:sz w:val="24"/>
          <w:szCs w:val="24"/>
        </w:rPr>
        <w:t>Programuojamas duomenų perdavimo į centrinę dispečerinę.</w:t>
      </w:r>
    </w:p>
    <w:p w14:paraId="5AAD7D08"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p>
    <w:p w14:paraId="0FCE0F16" w14:textId="7EF3057C" w:rsidR="00011E30" w:rsidRPr="004E4AFD" w:rsidRDefault="00011E30" w:rsidP="007F380F">
      <w:pPr>
        <w:pStyle w:val="Heading3"/>
        <w:numPr>
          <w:ilvl w:val="2"/>
          <w:numId w:val="16"/>
        </w:numPr>
        <w:spacing w:before="0" w:line="276" w:lineRule="auto"/>
        <w:ind w:left="1797"/>
        <w:rPr>
          <w:i/>
          <w:caps/>
          <w:color w:val="auto"/>
          <w:szCs w:val="24"/>
        </w:rPr>
      </w:pPr>
      <w:bookmarkStart w:id="386" w:name="_Toc452363327"/>
      <w:bookmarkStart w:id="387" w:name="_Toc134433831"/>
      <w:bookmarkStart w:id="388" w:name="_Toc205810141"/>
      <w:r w:rsidRPr="004E4AFD">
        <w:rPr>
          <w:color w:val="auto"/>
          <w:szCs w:val="24"/>
        </w:rPr>
        <w:t>Saugiklių blokas</w:t>
      </w:r>
      <w:bookmarkEnd w:id="386"/>
      <w:bookmarkEnd w:id="387"/>
      <w:bookmarkEnd w:id="388"/>
    </w:p>
    <w:p w14:paraId="0D9EF4FF"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bookmarkStart w:id="389" w:name="_Toc354317327"/>
      <w:bookmarkStart w:id="390" w:name="_Toc354366295"/>
      <w:bookmarkStart w:id="391" w:name="_Toc355018410"/>
      <w:bookmarkStart w:id="392" w:name="_Toc355018447"/>
      <w:bookmarkStart w:id="393" w:name="_Toc355018486"/>
      <w:bookmarkStart w:id="394" w:name="_Toc355018520"/>
      <w:bookmarkStart w:id="395" w:name="_Toc355018554"/>
      <w:bookmarkStart w:id="396" w:name="_Toc355019415"/>
      <w:bookmarkStart w:id="397" w:name="_Toc367002986"/>
      <w:bookmarkStart w:id="398" w:name="_Toc367093354"/>
      <w:bookmarkStart w:id="399" w:name="_Toc369357186"/>
      <w:bookmarkStart w:id="400" w:name="_Toc369493070"/>
      <w:bookmarkStart w:id="401" w:name="_Toc370004359"/>
      <w:bookmarkStart w:id="402" w:name="_Toc370195241"/>
      <w:bookmarkStart w:id="403" w:name="_Toc370197145"/>
      <w:bookmarkStart w:id="404" w:name="_Toc374430977"/>
      <w:bookmarkStart w:id="405" w:name="_Toc386612403"/>
      <w:bookmarkStart w:id="406" w:name="_Toc392316661"/>
      <w:bookmarkStart w:id="407" w:name="_Toc416500567"/>
      <w:bookmarkStart w:id="408" w:name="_Toc416694192"/>
      <w:bookmarkStart w:id="409" w:name="_Toc417289903"/>
      <w:bookmarkStart w:id="410"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2629A232" w14:textId="77777777" w:rsidR="00011E30" w:rsidRPr="004E4AFD" w:rsidRDefault="00011E30" w:rsidP="004E4AFD">
      <w:pPr>
        <w:tabs>
          <w:tab w:val="left" w:pos="0"/>
        </w:tabs>
        <w:spacing w:line="276" w:lineRule="auto"/>
        <w:ind w:right="22"/>
        <w:jc w:val="both"/>
        <w:rPr>
          <w:bCs/>
          <w:sz w:val="24"/>
          <w:szCs w:val="24"/>
        </w:rPr>
      </w:pPr>
    </w:p>
    <w:p w14:paraId="26401D8D" w14:textId="4C265ED5"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11" w:name="_Toc452363328"/>
      <w:bookmarkStart w:id="412" w:name="_Toc134433832"/>
      <w:bookmarkStart w:id="413" w:name="_Toc205810142"/>
      <w:r w:rsidRPr="004E4AFD">
        <w:rPr>
          <w:color w:val="auto"/>
          <w:szCs w:val="24"/>
        </w:rPr>
        <w:t>Tarpinė relė</w:t>
      </w:r>
      <w:bookmarkEnd w:id="411"/>
      <w:bookmarkEnd w:id="412"/>
      <w:bookmarkEnd w:id="413"/>
    </w:p>
    <w:p w14:paraId="7DCEA081"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7AF07643" w14:textId="77777777" w:rsidR="00011E30" w:rsidRPr="004E4AFD" w:rsidRDefault="00011E30" w:rsidP="004E4AFD">
      <w:pPr>
        <w:tabs>
          <w:tab w:val="left" w:pos="900"/>
        </w:tabs>
        <w:spacing w:line="276" w:lineRule="auto"/>
        <w:ind w:right="22"/>
        <w:jc w:val="both"/>
        <w:rPr>
          <w:sz w:val="24"/>
          <w:szCs w:val="24"/>
        </w:rPr>
      </w:pPr>
    </w:p>
    <w:p w14:paraId="7426826A" w14:textId="384638DC" w:rsidR="00011E30" w:rsidRPr="004E4AFD" w:rsidRDefault="00011E30" w:rsidP="007F380F">
      <w:pPr>
        <w:pStyle w:val="Heading3"/>
        <w:numPr>
          <w:ilvl w:val="2"/>
          <w:numId w:val="16"/>
        </w:numPr>
        <w:tabs>
          <w:tab w:val="left" w:pos="900"/>
        </w:tabs>
        <w:spacing w:before="0" w:line="276" w:lineRule="auto"/>
        <w:ind w:left="1797" w:right="22"/>
        <w:jc w:val="both"/>
        <w:rPr>
          <w:color w:val="auto"/>
          <w:szCs w:val="24"/>
        </w:rPr>
      </w:pPr>
      <w:bookmarkStart w:id="414" w:name="_Toc452363329"/>
      <w:bookmarkStart w:id="415" w:name="_Toc134433833"/>
      <w:bookmarkStart w:id="416" w:name="_Toc205810143"/>
      <w:r w:rsidRPr="004E4AFD">
        <w:rPr>
          <w:color w:val="auto"/>
          <w:szCs w:val="24"/>
        </w:rPr>
        <w:t>Laiko relė</w:t>
      </w:r>
      <w:bookmarkEnd w:id="414"/>
      <w:bookmarkEnd w:id="415"/>
      <w:bookmarkEnd w:id="416"/>
    </w:p>
    <w:p w14:paraId="04661A04"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0...≥10min.</w:t>
      </w:r>
    </w:p>
    <w:p w14:paraId="5C00C885" w14:textId="77777777" w:rsidR="00011E30" w:rsidRPr="004E4AFD" w:rsidRDefault="00011E30" w:rsidP="004E4AFD">
      <w:pPr>
        <w:tabs>
          <w:tab w:val="left" w:pos="900"/>
        </w:tabs>
        <w:spacing w:line="276" w:lineRule="auto"/>
        <w:ind w:right="22"/>
        <w:jc w:val="both"/>
        <w:rPr>
          <w:b/>
          <w:bCs/>
          <w:sz w:val="24"/>
          <w:szCs w:val="24"/>
        </w:rPr>
      </w:pPr>
    </w:p>
    <w:p w14:paraId="25197195" w14:textId="7710E3B9" w:rsidR="00011E30" w:rsidRPr="004E4AFD" w:rsidRDefault="00011E30" w:rsidP="007F380F">
      <w:pPr>
        <w:pStyle w:val="Heading3"/>
        <w:numPr>
          <w:ilvl w:val="2"/>
          <w:numId w:val="16"/>
        </w:numPr>
        <w:spacing w:before="0" w:line="276" w:lineRule="auto"/>
        <w:ind w:left="1797"/>
        <w:rPr>
          <w:color w:val="auto"/>
          <w:szCs w:val="24"/>
        </w:rPr>
      </w:pPr>
      <w:bookmarkStart w:id="417" w:name="_Toc452363330"/>
      <w:bookmarkStart w:id="418" w:name="_Toc134433834"/>
      <w:bookmarkStart w:id="419" w:name="_Toc205810144"/>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17"/>
      <w:bookmarkEnd w:id="418"/>
      <w:bookmarkEnd w:id="419"/>
    </w:p>
    <w:p w14:paraId="63AD003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 ir </w:t>
      </w:r>
      <w:proofErr w:type="spellStart"/>
      <w:r w:rsidRPr="004E4AFD">
        <w:rPr>
          <w:bCs/>
          <w:sz w:val="24"/>
          <w:szCs w:val="24"/>
        </w:rPr>
        <w:t>max</w:t>
      </w:r>
      <w:proofErr w:type="spellEnd"/>
      <w:r w:rsidRPr="004E4AFD">
        <w:rPr>
          <w:bCs/>
          <w:sz w:val="24"/>
          <w:szCs w:val="24"/>
        </w:rPr>
        <w:t xml:space="preserve">. oro temperatūros avarinei signalizacijai. Turi būti reguliuojami (0…≥+10ºC ir +20...+60°C)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EEDA03B" w14:textId="77777777" w:rsidR="00011E30" w:rsidRPr="004E4AFD" w:rsidRDefault="00011E30" w:rsidP="004E4AFD">
      <w:pPr>
        <w:tabs>
          <w:tab w:val="left" w:pos="900"/>
        </w:tabs>
        <w:spacing w:line="276" w:lineRule="auto"/>
        <w:ind w:right="22"/>
        <w:jc w:val="both"/>
        <w:rPr>
          <w:b/>
          <w:bCs/>
          <w:sz w:val="24"/>
          <w:szCs w:val="24"/>
        </w:rPr>
      </w:pPr>
    </w:p>
    <w:p w14:paraId="7D28F35D" w14:textId="5DFD21F2" w:rsidR="00011E30" w:rsidRPr="004E4AFD" w:rsidRDefault="00011E30" w:rsidP="007F380F">
      <w:pPr>
        <w:pStyle w:val="Heading3"/>
        <w:numPr>
          <w:ilvl w:val="2"/>
          <w:numId w:val="16"/>
        </w:numPr>
        <w:spacing w:before="0" w:line="276" w:lineRule="auto"/>
        <w:ind w:left="1797"/>
        <w:rPr>
          <w:color w:val="auto"/>
          <w:szCs w:val="24"/>
        </w:rPr>
      </w:pPr>
      <w:bookmarkStart w:id="420" w:name="_Toc452363331"/>
      <w:bookmarkStart w:id="421" w:name="_Toc134433835"/>
      <w:bookmarkStart w:id="422" w:name="_Toc205810145"/>
      <w:r w:rsidRPr="004E4AFD">
        <w:rPr>
          <w:color w:val="auto"/>
          <w:szCs w:val="24"/>
        </w:rPr>
        <w:t>Durų ir dangčių padėties davikliai</w:t>
      </w:r>
      <w:bookmarkEnd w:id="420"/>
      <w:bookmarkEnd w:id="421"/>
      <w:bookmarkEnd w:id="422"/>
    </w:p>
    <w:p w14:paraId="3DC77EE7"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295C41E1" w14:textId="77777777" w:rsidR="00011E30" w:rsidRPr="004E4AFD" w:rsidRDefault="00011E30" w:rsidP="004E4AFD">
      <w:pPr>
        <w:tabs>
          <w:tab w:val="left" w:pos="900"/>
        </w:tabs>
        <w:spacing w:line="276" w:lineRule="auto"/>
        <w:ind w:right="22"/>
        <w:jc w:val="both"/>
        <w:rPr>
          <w:b/>
          <w:bCs/>
          <w:sz w:val="24"/>
          <w:szCs w:val="24"/>
        </w:rPr>
      </w:pPr>
    </w:p>
    <w:p w14:paraId="53582609" w14:textId="530C36ED" w:rsidR="00011E30" w:rsidRPr="004E4AFD" w:rsidRDefault="00011E30" w:rsidP="007F380F">
      <w:pPr>
        <w:pStyle w:val="Heading3"/>
        <w:numPr>
          <w:ilvl w:val="2"/>
          <w:numId w:val="16"/>
        </w:numPr>
        <w:spacing w:before="0" w:line="276" w:lineRule="auto"/>
        <w:ind w:left="1797"/>
        <w:rPr>
          <w:color w:val="auto"/>
          <w:szCs w:val="24"/>
        </w:rPr>
      </w:pPr>
      <w:bookmarkStart w:id="423" w:name="_Toc452363332"/>
      <w:bookmarkStart w:id="424" w:name="_Toc134433836"/>
      <w:bookmarkStart w:id="425" w:name="_Toc205810146"/>
      <w:proofErr w:type="spellStart"/>
      <w:r w:rsidRPr="004E4AFD">
        <w:rPr>
          <w:color w:val="auto"/>
          <w:szCs w:val="24"/>
        </w:rPr>
        <w:t>Hidrostatinis</w:t>
      </w:r>
      <w:proofErr w:type="spellEnd"/>
      <w:r w:rsidRPr="004E4AFD">
        <w:rPr>
          <w:color w:val="auto"/>
          <w:szCs w:val="24"/>
        </w:rPr>
        <w:t xml:space="preserve"> nuotekų lygio daviklis</w:t>
      </w:r>
      <w:bookmarkEnd w:id="423"/>
      <w:bookmarkEnd w:id="424"/>
      <w:bookmarkEnd w:id="425"/>
    </w:p>
    <w:p w14:paraId="69853B8A" w14:textId="166C7540"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 IP≥68 su keitikliu 4...20mA ir jungiamuoju </w:t>
      </w:r>
      <w:r w:rsidR="000E0F1B">
        <w:rPr>
          <w:bCs/>
          <w:sz w:val="24"/>
          <w:szCs w:val="24"/>
        </w:rPr>
        <w:t xml:space="preserve">ne trumpesniu kaip 10 </w:t>
      </w:r>
      <w:r w:rsidRPr="004E4AFD">
        <w:rPr>
          <w:bCs/>
          <w:sz w:val="24"/>
          <w:szCs w:val="24"/>
        </w:rPr>
        <w:t>m. kabeliu. Matuojamas lygis 0,0...4m. Maitinimas DC24V, ≤5W.</w:t>
      </w:r>
      <w:r w:rsidRPr="004E4AFD">
        <w:rPr>
          <w:b/>
          <w:bCs/>
          <w:sz w:val="24"/>
          <w:szCs w:val="24"/>
        </w:rPr>
        <w:t xml:space="preserve"> </w:t>
      </w:r>
    </w:p>
    <w:p w14:paraId="374A0D74" w14:textId="77777777" w:rsidR="00011E30" w:rsidRDefault="00011E30" w:rsidP="004E4AFD">
      <w:pPr>
        <w:tabs>
          <w:tab w:val="left" w:pos="900"/>
        </w:tabs>
        <w:spacing w:line="276" w:lineRule="auto"/>
        <w:ind w:right="22"/>
        <w:jc w:val="both"/>
        <w:rPr>
          <w:bCs/>
          <w:sz w:val="24"/>
          <w:szCs w:val="24"/>
        </w:rPr>
      </w:pPr>
    </w:p>
    <w:p w14:paraId="1563F8DD" w14:textId="77777777" w:rsidR="00524B32" w:rsidRPr="00524B32" w:rsidRDefault="00524B32" w:rsidP="00524B32">
      <w:pPr>
        <w:pStyle w:val="Heading3"/>
        <w:numPr>
          <w:ilvl w:val="2"/>
          <w:numId w:val="16"/>
        </w:numPr>
        <w:spacing w:before="0" w:line="276" w:lineRule="auto"/>
        <w:ind w:left="1797"/>
        <w:rPr>
          <w:color w:val="auto"/>
          <w:szCs w:val="24"/>
        </w:rPr>
      </w:pPr>
      <w:bookmarkStart w:id="426" w:name="_Toc33181750"/>
      <w:bookmarkStart w:id="427" w:name="_Toc108173553"/>
      <w:bookmarkStart w:id="428" w:name="_Toc205810147"/>
      <w:r w:rsidRPr="00524B32">
        <w:rPr>
          <w:color w:val="auto"/>
          <w:szCs w:val="24"/>
        </w:rPr>
        <w:t>Plūdinis lygio jungiklis</w:t>
      </w:r>
      <w:bookmarkEnd w:id="426"/>
      <w:bookmarkEnd w:id="427"/>
      <w:bookmarkEnd w:id="428"/>
    </w:p>
    <w:p w14:paraId="01E10DDA" w14:textId="39565549" w:rsidR="00524B32" w:rsidRPr="00524B32" w:rsidRDefault="00524B32" w:rsidP="00524B32">
      <w:pPr>
        <w:widowControl/>
        <w:numPr>
          <w:ilvl w:val="1"/>
          <w:numId w:val="35"/>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komplekte su jungiamuoju kabeliu, L</w:t>
      </w:r>
      <w:r w:rsidR="000E0F1B">
        <w:rPr>
          <w:bCs/>
          <w:sz w:val="24"/>
          <w:szCs w:val="24"/>
        </w:rPr>
        <w:t>≥</w:t>
      </w:r>
      <w:r w:rsidRPr="00524B32">
        <w:rPr>
          <w:bCs/>
          <w:sz w:val="24"/>
          <w:szCs w:val="24"/>
        </w:rPr>
        <w:t>15m, 24V, su 1NA/NU kontaktu; Darbinė temperatūra (-10...+45) °C; Saugumo laipsnis IP68.</w:t>
      </w:r>
    </w:p>
    <w:p w14:paraId="2BD494FA" w14:textId="77777777" w:rsidR="00524B32" w:rsidRPr="004E4AFD" w:rsidRDefault="00524B32" w:rsidP="004E4AFD">
      <w:pPr>
        <w:tabs>
          <w:tab w:val="left" w:pos="900"/>
        </w:tabs>
        <w:spacing w:line="276" w:lineRule="auto"/>
        <w:ind w:right="22"/>
        <w:jc w:val="both"/>
        <w:rPr>
          <w:bCs/>
          <w:sz w:val="24"/>
          <w:szCs w:val="24"/>
        </w:rPr>
      </w:pPr>
    </w:p>
    <w:p w14:paraId="2EF2D955" w14:textId="16A3FF29"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29" w:name="_Toc452363333"/>
      <w:bookmarkStart w:id="430" w:name="_Toc134433837"/>
      <w:bookmarkStart w:id="431" w:name="_Toc205810148"/>
      <w:r w:rsidRPr="004E4AFD">
        <w:rPr>
          <w:color w:val="auto"/>
          <w:szCs w:val="24"/>
        </w:rPr>
        <w:t xml:space="preserve">Gnybtų </w:t>
      </w:r>
      <w:proofErr w:type="spellStart"/>
      <w:r w:rsidRPr="004E4AFD">
        <w:rPr>
          <w:color w:val="auto"/>
          <w:szCs w:val="24"/>
        </w:rPr>
        <w:t>rinklės</w:t>
      </w:r>
      <w:bookmarkEnd w:id="429"/>
      <w:bookmarkEnd w:id="430"/>
      <w:bookmarkEnd w:id="431"/>
      <w:proofErr w:type="spellEnd"/>
    </w:p>
    <w:p w14:paraId="4C3A934B" w14:textId="77777777" w:rsidR="00011E30" w:rsidRPr="004E4AFD" w:rsidRDefault="00011E30" w:rsidP="007F380F">
      <w:pPr>
        <w:widowControl/>
        <w:numPr>
          <w:ilvl w:val="1"/>
          <w:numId w:val="35"/>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E3181AE" w14:textId="77777777" w:rsidR="00011E30" w:rsidRPr="004E4AFD" w:rsidRDefault="00011E30" w:rsidP="004E4AFD">
      <w:pPr>
        <w:tabs>
          <w:tab w:val="left" w:pos="900"/>
        </w:tabs>
        <w:spacing w:line="276" w:lineRule="auto"/>
        <w:ind w:right="22"/>
        <w:jc w:val="both"/>
        <w:rPr>
          <w:bCs/>
          <w:sz w:val="24"/>
          <w:szCs w:val="24"/>
        </w:rPr>
      </w:pPr>
    </w:p>
    <w:p w14:paraId="2264A50D" w14:textId="2C80924D"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32" w:name="_Toc452363334"/>
      <w:bookmarkStart w:id="433" w:name="_Toc134433838"/>
      <w:bookmarkStart w:id="434" w:name="_Toc205810149"/>
      <w:r w:rsidRPr="004E4AFD">
        <w:rPr>
          <w:color w:val="auto"/>
          <w:szCs w:val="24"/>
        </w:rPr>
        <w:t>Ekranuotas duomenų perdavimo kabelis</w:t>
      </w:r>
      <w:bookmarkEnd w:id="432"/>
      <w:bookmarkEnd w:id="433"/>
      <w:bookmarkEnd w:id="434"/>
    </w:p>
    <w:p w14:paraId="08EC4E28"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duomenų perdavimo magistralėms. kabelio tipas turi būti parenkamas pagal PLC gamintojo reikalavimus.</w:t>
      </w:r>
    </w:p>
    <w:p w14:paraId="6C7F0349" w14:textId="77777777" w:rsidR="00011E30" w:rsidRPr="004E4AFD" w:rsidRDefault="00011E30" w:rsidP="004E4AFD">
      <w:pPr>
        <w:tabs>
          <w:tab w:val="left" w:pos="900"/>
        </w:tabs>
        <w:spacing w:line="276" w:lineRule="auto"/>
        <w:ind w:right="22"/>
        <w:jc w:val="both"/>
        <w:rPr>
          <w:bCs/>
          <w:sz w:val="24"/>
          <w:szCs w:val="24"/>
        </w:rPr>
      </w:pPr>
    </w:p>
    <w:p w14:paraId="5FADEE8B" w14:textId="5B79559C" w:rsidR="00011E30" w:rsidRPr="004E4AFD" w:rsidRDefault="00011E30" w:rsidP="007F380F">
      <w:pPr>
        <w:pStyle w:val="Heading3"/>
        <w:numPr>
          <w:ilvl w:val="2"/>
          <w:numId w:val="16"/>
        </w:numPr>
        <w:spacing w:before="0" w:line="276" w:lineRule="auto"/>
        <w:ind w:left="1797"/>
        <w:rPr>
          <w:color w:val="auto"/>
          <w:szCs w:val="24"/>
        </w:rPr>
      </w:pPr>
      <w:bookmarkStart w:id="435" w:name="_Toc452363335"/>
      <w:bookmarkStart w:id="436" w:name="_Toc134433839"/>
      <w:bookmarkStart w:id="437" w:name="_Toc205810150"/>
      <w:r w:rsidRPr="004E4AFD">
        <w:rPr>
          <w:color w:val="auto"/>
          <w:szCs w:val="24"/>
        </w:rPr>
        <w:t>Ekranuotas kontrolinis kabelis</w:t>
      </w:r>
      <w:bookmarkEnd w:id="435"/>
      <w:bookmarkEnd w:id="436"/>
      <w:bookmarkEnd w:id="437"/>
    </w:p>
    <w:p w14:paraId="14CB16BD"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4E340FF9"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
    <w:p w14:paraId="3E55AFF4" w14:textId="58D6200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38" w:name="_Toc452363336"/>
      <w:bookmarkStart w:id="439" w:name="_Toc134433840"/>
      <w:bookmarkStart w:id="440" w:name="_Toc205810151"/>
      <w:r w:rsidRPr="004E4AFD">
        <w:rPr>
          <w:color w:val="auto"/>
          <w:szCs w:val="24"/>
        </w:rPr>
        <w:t>Ekranuotas signalizacijos kabelis</w:t>
      </w:r>
      <w:bookmarkEnd w:id="438"/>
      <w:bookmarkEnd w:id="439"/>
      <w:bookmarkEnd w:id="440"/>
    </w:p>
    <w:p w14:paraId="165F285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5B9AB0B9" w14:textId="77777777" w:rsidR="00011E30" w:rsidRPr="004E4AFD" w:rsidRDefault="00011E30" w:rsidP="004E4AFD">
      <w:pPr>
        <w:tabs>
          <w:tab w:val="left" w:pos="0"/>
        </w:tabs>
        <w:spacing w:line="276" w:lineRule="auto"/>
        <w:ind w:right="22"/>
        <w:jc w:val="both"/>
        <w:rPr>
          <w:bCs/>
          <w:sz w:val="24"/>
          <w:szCs w:val="24"/>
        </w:rPr>
      </w:pPr>
    </w:p>
    <w:p w14:paraId="587A885D" w14:textId="34A2704A" w:rsidR="00011E30" w:rsidRPr="004E4AFD" w:rsidRDefault="00011E30" w:rsidP="004E4AFD">
      <w:pPr>
        <w:pStyle w:val="Heading2"/>
        <w:tabs>
          <w:tab w:val="clear" w:pos="1569"/>
          <w:tab w:val="num" w:pos="993"/>
        </w:tabs>
        <w:ind w:left="1418" w:hanging="1418"/>
        <w:rPr>
          <w:i/>
          <w:caps/>
          <w:szCs w:val="24"/>
        </w:rPr>
      </w:pPr>
      <w:bookmarkStart w:id="441" w:name="_Toc452363337"/>
      <w:bookmarkStart w:id="442" w:name="_Toc134433841"/>
      <w:bookmarkStart w:id="443" w:name="_Toc205810152"/>
      <w:r w:rsidRPr="004E4AFD">
        <w:rPr>
          <w:szCs w:val="24"/>
        </w:rPr>
        <w:t>Specifikacijos atliekamiems darbams</w:t>
      </w:r>
      <w:bookmarkEnd w:id="441"/>
      <w:bookmarkEnd w:id="442"/>
      <w:bookmarkEnd w:id="443"/>
    </w:p>
    <w:p w14:paraId="6FCE4BD9" w14:textId="77777777" w:rsidR="00011E30" w:rsidRPr="004E4AFD" w:rsidRDefault="00011E30" w:rsidP="004E4AFD">
      <w:pPr>
        <w:tabs>
          <w:tab w:val="left" w:pos="0"/>
        </w:tabs>
        <w:spacing w:line="276" w:lineRule="auto"/>
        <w:ind w:right="22"/>
        <w:jc w:val="both"/>
        <w:rPr>
          <w:bCs/>
          <w:sz w:val="24"/>
          <w:szCs w:val="24"/>
        </w:rPr>
      </w:pPr>
    </w:p>
    <w:p w14:paraId="5840AB88" w14:textId="2996BA8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44" w:name="_Toc452363338"/>
      <w:bookmarkStart w:id="445" w:name="_Toc134433842"/>
      <w:bookmarkStart w:id="446" w:name="_Toc205810153"/>
      <w:r w:rsidRPr="004E4AFD">
        <w:rPr>
          <w:color w:val="auto"/>
          <w:szCs w:val="24"/>
        </w:rPr>
        <w:t>Sistemos konfigūravimas, programavimas ir derinimas</w:t>
      </w:r>
      <w:bookmarkEnd w:id="444"/>
      <w:bookmarkEnd w:id="445"/>
      <w:bookmarkEnd w:id="446"/>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052EDAB3" w14:textId="77777777" w:rsidR="00011E30" w:rsidRPr="004E4AFD" w:rsidRDefault="00011E30" w:rsidP="004E4AFD">
      <w:pPr>
        <w:pStyle w:val="BodyText"/>
        <w:spacing w:after="0" w:line="276" w:lineRule="auto"/>
        <w:ind w:right="22" w:firstLine="567"/>
        <w:jc w:val="both"/>
        <w:rPr>
          <w:sz w:val="24"/>
          <w:szCs w:val="24"/>
        </w:rPr>
      </w:pPr>
      <w:r w:rsidRPr="004E4AFD">
        <w:rPr>
          <w:sz w:val="24"/>
          <w:szCs w:val="24"/>
        </w:rPr>
        <w:t>Duomenų perdavimas į esamą SCADA per telekomunikacinių paslaugų operatorių GSM radijo ryšiu, GPRS su APN technologija. Turi būti sukonfigūruoti ir papildyti nauju objektu visi esami SCADA, apskaitos bei kiti susiję serveriai bei programos.</w:t>
      </w:r>
    </w:p>
    <w:p w14:paraId="7188A578" w14:textId="6767D19C" w:rsidR="00011E30" w:rsidRPr="004E4AFD" w:rsidRDefault="00011E30" w:rsidP="004E4AFD">
      <w:pPr>
        <w:spacing w:line="276" w:lineRule="auto"/>
        <w:ind w:right="22" w:firstLine="567"/>
        <w:jc w:val="both"/>
        <w:rPr>
          <w:b/>
          <w:sz w:val="24"/>
          <w:szCs w:val="24"/>
        </w:rPr>
      </w:pPr>
      <w:r w:rsidRPr="004E4AFD">
        <w:rPr>
          <w:sz w:val="24"/>
          <w:szCs w:val="24"/>
        </w:rPr>
        <w:t xml:space="preserve">Visa </w:t>
      </w:r>
      <w:proofErr w:type="spellStart"/>
      <w:r w:rsidRPr="004E4AFD">
        <w:rPr>
          <w:sz w:val="24"/>
          <w:szCs w:val="24"/>
        </w:rPr>
        <w:t>licenzijuota</w:t>
      </w:r>
      <w:proofErr w:type="spellEnd"/>
      <w:r w:rsidRPr="004E4AFD">
        <w:rPr>
          <w:sz w:val="24"/>
          <w:szCs w:val="24"/>
        </w:rPr>
        <w:t xml:space="preserve"> programinė įranga turi būti pateikiama su </w:t>
      </w:r>
      <w:proofErr w:type="spellStart"/>
      <w:r w:rsidRPr="004E4AFD">
        <w:rPr>
          <w:sz w:val="24"/>
          <w:szCs w:val="24"/>
        </w:rPr>
        <w:t>lizenzijomis</w:t>
      </w:r>
      <w:proofErr w:type="spellEnd"/>
      <w:r w:rsidRPr="004E4AFD">
        <w:rPr>
          <w:sz w:val="24"/>
          <w:szCs w:val="24"/>
        </w:rPr>
        <w:t xml:space="preserve"> ir instaliaciniais CD</w:t>
      </w:r>
      <w:r w:rsidR="003840E0" w:rsidRPr="004E4AFD">
        <w:rPr>
          <w:sz w:val="24"/>
          <w:szCs w:val="24"/>
        </w:rPr>
        <w:t>/USB</w:t>
      </w:r>
      <w:r w:rsidRPr="004E4AFD">
        <w:rPr>
          <w:sz w:val="24"/>
          <w:szCs w:val="24"/>
        </w:rPr>
        <w:t>. Sistemos programinė konfigūracija atliekama vadovaujantis 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 analogiškai esamoms nuotekų siurblinėms.</w:t>
      </w:r>
    </w:p>
    <w:p w14:paraId="2240DF63" w14:textId="77777777" w:rsidR="00011E30" w:rsidRPr="004E4AFD" w:rsidRDefault="00011E30" w:rsidP="004E4AFD">
      <w:pPr>
        <w:spacing w:line="276" w:lineRule="auto"/>
        <w:ind w:right="22" w:firstLine="567"/>
        <w:jc w:val="both"/>
        <w:rPr>
          <w:sz w:val="24"/>
          <w:szCs w:val="24"/>
        </w:rPr>
      </w:pPr>
      <w:r w:rsidRPr="004E4AFD">
        <w:rPr>
          <w:sz w:val="24"/>
          <w:szCs w:val="24"/>
        </w:rPr>
        <w:lastRenderedPageBreak/>
        <w:t xml:space="preserve">Centrinėje dispečerinėje būtina atlikti visus ryšio, SCADA sistemos, bei visų su SCADA susijusių programų (ataskaitos, elektros apskaita ir t.t) darbus. Rangovas turi būti gerai susipažinęs su esama dispečerinės sistema bei naudojamais ryšio protokolais ir, turėti visas reikiamas aparatūrines ir programines priemones naujų objektų prijungimui prie esamos sistemos. Be to, Rangovas turi užtikrinti nepertraukiamą esamos SCADA sistemos darbą naujų objektų diegimo metu. Būtina įvertinti esamos  aparatūrinės ir programinės įrangos </w:t>
      </w:r>
      <w:proofErr w:type="spellStart"/>
      <w:r w:rsidRPr="004E4AFD">
        <w:rPr>
          <w:sz w:val="24"/>
          <w:szCs w:val="24"/>
        </w:rPr>
        <w:t>pajėgumus</w:t>
      </w:r>
      <w:proofErr w:type="spellEnd"/>
      <w:r w:rsidRPr="004E4AFD">
        <w:rPr>
          <w:sz w:val="24"/>
          <w:szCs w:val="24"/>
        </w:rPr>
        <w:t xml:space="preserve"> ir užtikrinti, kad pabaigus darbus, SCADA sistema dirbtų ne mažesniu našumu, negu iki naujų objektų pajungimo.</w:t>
      </w:r>
    </w:p>
    <w:p w14:paraId="2DC696EF" w14:textId="77777777" w:rsidR="00011E30" w:rsidRPr="004E4AFD" w:rsidRDefault="00011E30" w:rsidP="004E4AFD">
      <w:pPr>
        <w:spacing w:line="276" w:lineRule="auto"/>
        <w:ind w:right="22" w:firstLine="567"/>
        <w:jc w:val="both"/>
        <w:rPr>
          <w:sz w:val="24"/>
          <w:szCs w:val="24"/>
        </w:rPr>
      </w:pPr>
    </w:p>
    <w:p w14:paraId="36990A9E" w14:textId="167DAF2C"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47" w:name="_Toc452363339"/>
      <w:bookmarkStart w:id="448" w:name="_Toc134433843"/>
      <w:bookmarkStart w:id="449" w:name="_Toc205810154"/>
      <w:r w:rsidRPr="004E4AFD">
        <w:rPr>
          <w:color w:val="auto"/>
          <w:szCs w:val="24"/>
        </w:rPr>
        <w:t>Saugos reikalavimai</w:t>
      </w:r>
      <w:bookmarkEnd w:id="447"/>
      <w:bookmarkEnd w:id="448"/>
      <w:bookmarkEnd w:id="449"/>
    </w:p>
    <w:p w14:paraId="33A51E32" w14:textId="77777777" w:rsidR="00011E30" w:rsidRPr="004E4AFD" w:rsidRDefault="00011E30" w:rsidP="004E4AFD">
      <w:pPr>
        <w:spacing w:line="276" w:lineRule="auto"/>
        <w:ind w:right="22" w:firstLine="567"/>
        <w:jc w:val="both"/>
        <w:rPr>
          <w:sz w:val="24"/>
          <w:szCs w:val="24"/>
        </w:rPr>
      </w:pPr>
      <w:r w:rsidRPr="004E4AFD">
        <w:rPr>
          <w:sz w:val="24"/>
          <w:szCs w:val="24"/>
        </w:rPr>
        <w:t>Visus darbus turi vykdyti tik profesionalūs ir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ar uždaryti. Turi būti naudojami gamykliniai PVC dangteliai. Plokštės, valdymo prietaisai, komutaciniai skydai ir kita automatikos įranga turi būti gerai apsaugota nuo dulkių ir mechaninių pažeidimų montavimo metu.</w:t>
      </w:r>
    </w:p>
    <w:p w14:paraId="6084359C" w14:textId="77777777" w:rsidR="00011E30" w:rsidRPr="004E4AFD" w:rsidRDefault="00011E30" w:rsidP="004E4AFD">
      <w:pPr>
        <w:spacing w:line="276" w:lineRule="auto"/>
        <w:ind w:left="900" w:right="22"/>
        <w:jc w:val="both"/>
        <w:rPr>
          <w:sz w:val="24"/>
          <w:szCs w:val="24"/>
        </w:rPr>
      </w:pPr>
    </w:p>
    <w:p w14:paraId="4B098C85" w14:textId="56BA8380" w:rsidR="00011E30" w:rsidRPr="004E4AFD" w:rsidRDefault="00011E30" w:rsidP="007F380F">
      <w:pPr>
        <w:pStyle w:val="Heading3"/>
        <w:numPr>
          <w:ilvl w:val="2"/>
          <w:numId w:val="16"/>
        </w:numPr>
        <w:spacing w:before="0" w:line="276" w:lineRule="auto"/>
        <w:ind w:left="1797"/>
        <w:rPr>
          <w:color w:val="auto"/>
          <w:szCs w:val="24"/>
        </w:rPr>
      </w:pPr>
      <w:bookmarkStart w:id="450" w:name="_Toc452363340"/>
      <w:bookmarkStart w:id="451" w:name="_Toc134433844"/>
      <w:bookmarkStart w:id="452" w:name="_Toc205810155"/>
      <w:r w:rsidRPr="004E4AFD">
        <w:rPr>
          <w:color w:val="auto"/>
          <w:szCs w:val="24"/>
        </w:rPr>
        <w:t>Įrenginių montažas</w:t>
      </w:r>
      <w:bookmarkEnd w:id="450"/>
      <w:bookmarkEnd w:id="451"/>
      <w:bookmarkEnd w:id="452"/>
    </w:p>
    <w:p w14:paraId="3EA322E9" w14:textId="77777777" w:rsidR="00011E30" w:rsidRPr="004E4AFD" w:rsidRDefault="00011E30" w:rsidP="004E4AFD">
      <w:pPr>
        <w:spacing w:line="276" w:lineRule="auto"/>
        <w:ind w:right="22" w:firstLine="567"/>
        <w:jc w:val="both"/>
        <w:rPr>
          <w:sz w:val="24"/>
          <w:szCs w:val="24"/>
        </w:rPr>
      </w:pPr>
      <w:r w:rsidRPr="004E4AFD">
        <w:rPr>
          <w:sz w:val="24"/>
          <w:szCs w:val="24"/>
        </w:rPr>
        <w:t>Visų korpusų, spintų, laidų zonų ir pan. vidus turi būti valomas, kad nebūtų dulkių, purvo ir pan., pašalinamas vanduo ir drėgmė. Visos tvirtinimo varžtų kiaurymės korpusuose ir spintose turi būti su varžtais. Visi įrengimai turi būti patikimai pritvirtinti. Įrengimai turi būti montuojami patogiose aptarnavimui vietose.</w:t>
      </w:r>
    </w:p>
    <w:p w14:paraId="137F1B31" w14:textId="77777777" w:rsidR="00011E30" w:rsidRPr="004E4AFD" w:rsidRDefault="00011E30" w:rsidP="004E4AFD">
      <w:pPr>
        <w:spacing w:line="276" w:lineRule="auto"/>
        <w:ind w:left="900" w:right="22"/>
        <w:jc w:val="both"/>
        <w:rPr>
          <w:sz w:val="24"/>
          <w:szCs w:val="24"/>
        </w:rPr>
      </w:pPr>
    </w:p>
    <w:p w14:paraId="0E42D26A" w14:textId="4C539D51" w:rsidR="00011E30" w:rsidRPr="004E4AFD" w:rsidRDefault="00011E30" w:rsidP="007F380F">
      <w:pPr>
        <w:pStyle w:val="Heading3"/>
        <w:numPr>
          <w:ilvl w:val="2"/>
          <w:numId w:val="16"/>
        </w:numPr>
        <w:spacing w:before="0" w:line="276" w:lineRule="auto"/>
        <w:ind w:left="1797"/>
        <w:rPr>
          <w:color w:val="auto"/>
          <w:szCs w:val="24"/>
        </w:rPr>
      </w:pPr>
      <w:bookmarkStart w:id="453" w:name="_Toc452363341"/>
      <w:bookmarkStart w:id="454" w:name="_Toc134433845"/>
      <w:bookmarkStart w:id="455" w:name="_Toc205810156"/>
      <w:r w:rsidRPr="004E4AFD">
        <w:rPr>
          <w:color w:val="auto"/>
          <w:szCs w:val="24"/>
        </w:rPr>
        <w:t>Žymėjimas</w:t>
      </w:r>
      <w:bookmarkEnd w:id="453"/>
      <w:bookmarkEnd w:id="454"/>
      <w:bookmarkEnd w:id="455"/>
    </w:p>
    <w:p w14:paraId="668FEB19" w14:textId="77777777" w:rsidR="00011E30" w:rsidRPr="004E4AFD" w:rsidRDefault="00011E30" w:rsidP="004E4AFD">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3A3B11B2" w14:textId="77777777" w:rsidR="00011E30" w:rsidRPr="004E4AFD" w:rsidRDefault="00011E30" w:rsidP="004E4AFD">
      <w:pPr>
        <w:spacing w:line="276" w:lineRule="auto"/>
        <w:ind w:right="22" w:firstLine="567"/>
        <w:jc w:val="both"/>
        <w:rPr>
          <w:bCs/>
          <w:sz w:val="24"/>
          <w:szCs w:val="24"/>
        </w:rPr>
      </w:pPr>
      <w:r w:rsidRPr="004E4AFD">
        <w:rPr>
          <w:bCs/>
          <w:spacing w:val="-3"/>
          <w:sz w:val="24"/>
          <w:szCs w:val="24"/>
        </w:rPr>
        <w:t>Visi kabeliai, laidininkai ir laidai turi būti pažymėti patikimais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0722BDEC" w14:textId="77777777" w:rsidR="00011E30" w:rsidRPr="004E4AFD" w:rsidRDefault="00011E30" w:rsidP="004E4AFD">
      <w:pPr>
        <w:spacing w:line="276" w:lineRule="auto"/>
        <w:ind w:left="900" w:right="22"/>
        <w:jc w:val="both"/>
        <w:rPr>
          <w:bCs/>
          <w:sz w:val="24"/>
          <w:szCs w:val="24"/>
        </w:rPr>
      </w:pPr>
    </w:p>
    <w:p w14:paraId="5ADCBB8F" w14:textId="3EC701C5" w:rsidR="00011E30" w:rsidRPr="004E4AFD" w:rsidRDefault="00011E30" w:rsidP="007F380F">
      <w:pPr>
        <w:pStyle w:val="Heading3"/>
        <w:numPr>
          <w:ilvl w:val="2"/>
          <w:numId w:val="16"/>
        </w:numPr>
        <w:spacing w:before="0" w:line="276" w:lineRule="auto"/>
        <w:ind w:left="1797"/>
        <w:rPr>
          <w:color w:val="auto"/>
          <w:szCs w:val="24"/>
        </w:rPr>
      </w:pPr>
      <w:bookmarkStart w:id="456" w:name="_Toc452363342"/>
      <w:bookmarkStart w:id="457" w:name="_Toc134433846"/>
      <w:bookmarkStart w:id="458" w:name="_Toc205810157"/>
      <w:r w:rsidRPr="004E4AFD">
        <w:rPr>
          <w:color w:val="auto"/>
          <w:szCs w:val="24"/>
        </w:rPr>
        <w:t>Įrenginių derinimo, išbandymo, matavimo darbai</w:t>
      </w:r>
      <w:bookmarkEnd w:id="456"/>
      <w:bookmarkEnd w:id="457"/>
      <w:bookmarkEnd w:id="458"/>
    </w:p>
    <w:p w14:paraId="5FDA114D" w14:textId="77777777" w:rsidR="00011E30" w:rsidRPr="004E4AFD" w:rsidRDefault="00011E30" w:rsidP="004E4AFD">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73E5DA09" w14:textId="77777777" w:rsidR="00011E30" w:rsidRDefault="00011E30" w:rsidP="005563F4">
      <w:pPr>
        <w:widowControl/>
        <w:autoSpaceDE/>
        <w:autoSpaceDN/>
        <w:adjustRightInd/>
        <w:jc w:val="center"/>
        <w:rPr>
          <w:sz w:val="24"/>
          <w:szCs w:val="24"/>
        </w:rPr>
      </w:pPr>
    </w:p>
    <w:p w14:paraId="0CBA01A4" w14:textId="6A7249C7" w:rsidR="00E930CC" w:rsidRPr="0037507D" w:rsidRDefault="00C91570" w:rsidP="005563F4">
      <w:pPr>
        <w:widowControl/>
        <w:autoSpaceDE/>
        <w:autoSpaceDN/>
        <w:adjustRightInd/>
        <w:jc w:val="center"/>
        <w:rPr>
          <w:sz w:val="24"/>
          <w:szCs w:val="24"/>
        </w:rPr>
      </w:pPr>
      <w:r>
        <w:rPr>
          <w:sz w:val="24"/>
          <w:szCs w:val="24"/>
        </w:rPr>
        <w:t>__________________________</w:t>
      </w:r>
    </w:p>
    <w:sectPr w:rsidR="00E930CC" w:rsidRPr="0037507D"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54DA5" w14:textId="77777777" w:rsidR="00F65950" w:rsidRDefault="00F65950">
      <w:r>
        <w:separator/>
      </w:r>
    </w:p>
  </w:endnote>
  <w:endnote w:type="continuationSeparator" w:id="0">
    <w:p w14:paraId="691ECCB8" w14:textId="77777777" w:rsidR="00F65950" w:rsidRDefault="00F6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02385A" w:rsidRDefault="0002385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02385A" w:rsidRDefault="0002385A"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02385A" w:rsidRDefault="0002385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008F">
      <w:rPr>
        <w:rStyle w:val="PageNumber"/>
        <w:noProof/>
      </w:rPr>
      <w:t>21</w:t>
    </w:r>
    <w:r>
      <w:rPr>
        <w:rStyle w:val="PageNumber"/>
      </w:rPr>
      <w:fldChar w:fldCharType="end"/>
    </w:r>
  </w:p>
  <w:p w14:paraId="6922B484" w14:textId="77777777" w:rsidR="0002385A" w:rsidRDefault="0002385A"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3598E" w14:textId="77777777" w:rsidR="00F65950" w:rsidRDefault="00F65950">
      <w:r>
        <w:separator/>
      </w:r>
    </w:p>
  </w:footnote>
  <w:footnote w:type="continuationSeparator" w:id="0">
    <w:p w14:paraId="6148C926" w14:textId="77777777" w:rsidR="00F65950" w:rsidRDefault="00F65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6"/>
      <w:gridCol w:w="2523"/>
    </w:tblGrid>
    <w:tr w:rsidR="0002385A" w:rsidRPr="005E4C29" w14:paraId="25046424" w14:textId="77777777" w:rsidTr="001F5478">
      <w:trPr>
        <w:trHeight w:val="416"/>
      </w:trPr>
      <w:tc>
        <w:tcPr>
          <w:tcW w:w="7366" w:type="dxa"/>
        </w:tcPr>
        <w:p w14:paraId="09E6632B" w14:textId="3D9AC6F1" w:rsidR="0002385A" w:rsidRPr="00B826C7" w:rsidRDefault="0002385A" w:rsidP="00007F7D">
          <w:pPr>
            <w:rPr>
              <w:caps/>
              <w:sz w:val="36"/>
            </w:rPr>
          </w:pPr>
          <w:bookmarkStart w:id="459" w:name="_Hlk535332620"/>
          <w:r w:rsidRPr="00011377">
            <w:rPr>
              <w:spacing w:val="-1"/>
              <w:szCs w:val="24"/>
            </w:rPr>
            <w:t xml:space="preserve">Vandens tiekimo ir </w:t>
          </w:r>
          <w:r>
            <w:rPr>
              <w:spacing w:val="-1"/>
              <w:szCs w:val="24"/>
            </w:rPr>
            <w:t xml:space="preserve">buitinių </w:t>
          </w:r>
          <w:r w:rsidRPr="00011377">
            <w:rPr>
              <w:spacing w:val="-1"/>
              <w:szCs w:val="24"/>
            </w:rPr>
            <w:t xml:space="preserve">nuotekų </w:t>
          </w:r>
          <w:r>
            <w:rPr>
              <w:spacing w:val="-1"/>
              <w:szCs w:val="24"/>
            </w:rPr>
            <w:t xml:space="preserve">šalinimo </w:t>
          </w:r>
          <w:r w:rsidRPr="00011377">
            <w:rPr>
              <w:spacing w:val="-1"/>
              <w:szCs w:val="24"/>
            </w:rPr>
            <w:t xml:space="preserve">tinklų </w:t>
          </w:r>
          <w:r>
            <w:rPr>
              <w:spacing w:val="-1"/>
              <w:szCs w:val="24"/>
            </w:rPr>
            <w:t>plėtra Inturkės k., Molėtų r. sav.</w:t>
          </w:r>
        </w:p>
      </w:tc>
      <w:tc>
        <w:tcPr>
          <w:tcW w:w="2523" w:type="dxa"/>
        </w:tcPr>
        <w:p w14:paraId="019AA6FA" w14:textId="2A347F59" w:rsidR="0002385A" w:rsidRPr="005E5A57" w:rsidRDefault="0002385A" w:rsidP="007E049C">
          <w:pPr>
            <w:pStyle w:val="Header"/>
            <w:rPr>
              <w:b/>
              <w:sz w:val="18"/>
              <w:szCs w:val="18"/>
            </w:rPr>
          </w:pPr>
          <w:r>
            <w:rPr>
              <w:bCs/>
            </w:rPr>
            <w:t>Techninė specifikacija</w:t>
          </w:r>
        </w:p>
      </w:tc>
    </w:tr>
    <w:bookmarkEnd w:id="459"/>
  </w:tbl>
  <w:p w14:paraId="34829012" w14:textId="77777777" w:rsidR="0002385A" w:rsidRPr="00C76EB5" w:rsidRDefault="0002385A"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D941EAE"/>
    <w:multiLevelType w:val="hybridMultilevel"/>
    <w:tmpl w:val="5566BE0C"/>
    <w:lvl w:ilvl="0" w:tplc="55D657AE">
      <w:start w:val="1"/>
      <w:numFmt w:val="decimal"/>
      <w:lvlText w:val="%1)"/>
      <w:lvlJc w:val="left"/>
      <w:pPr>
        <w:ind w:left="720" w:hanging="360"/>
      </w:pPr>
    </w:lvl>
    <w:lvl w:ilvl="1" w:tplc="183880B8">
      <w:start w:val="1"/>
      <w:numFmt w:val="decimal"/>
      <w:lvlText w:val="%2)"/>
      <w:lvlJc w:val="left"/>
      <w:pPr>
        <w:ind w:left="720" w:hanging="360"/>
      </w:pPr>
    </w:lvl>
    <w:lvl w:ilvl="2" w:tplc="A3C65284">
      <w:start w:val="1"/>
      <w:numFmt w:val="decimal"/>
      <w:lvlText w:val="%3)"/>
      <w:lvlJc w:val="left"/>
      <w:pPr>
        <w:ind w:left="720" w:hanging="360"/>
      </w:pPr>
    </w:lvl>
    <w:lvl w:ilvl="3" w:tplc="035E8252">
      <w:start w:val="1"/>
      <w:numFmt w:val="decimal"/>
      <w:lvlText w:val="%4)"/>
      <w:lvlJc w:val="left"/>
      <w:pPr>
        <w:ind w:left="720" w:hanging="360"/>
      </w:pPr>
    </w:lvl>
    <w:lvl w:ilvl="4" w:tplc="F5E8800C">
      <w:start w:val="1"/>
      <w:numFmt w:val="decimal"/>
      <w:lvlText w:val="%5)"/>
      <w:lvlJc w:val="left"/>
      <w:pPr>
        <w:ind w:left="720" w:hanging="360"/>
      </w:pPr>
    </w:lvl>
    <w:lvl w:ilvl="5" w:tplc="CEF87A88">
      <w:start w:val="1"/>
      <w:numFmt w:val="decimal"/>
      <w:lvlText w:val="%6)"/>
      <w:lvlJc w:val="left"/>
      <w:pPr>
        <w:ind w:left="720" w:hanging="360"/>
      </w:pPr>
    </w:lvl>
    <w:lvl w:ilvl="6" w:tplc="552CD81C">
      <w:start w:val="1"/>
      <w:numFmt w:val="decimal"/>
      <w:lvlText w:val="%7)"/>
      <w:lvlJc w:val="left"/>
      <w:pPr>
        <w:ind w:left="720" w:hanging="360"/>
      </w:pPr>
    </w:lvl>
    <w:lvl w:ilvl="7" w:tplc="533A6A44">
      <w:start w:val="1"/>
      <w:numFmt w:val="decimal"/>
      <w:lvlText w:val="%8)"/>
      <w:lvlJc w:val="left"/>
      <w:pPr>
        <w:ind w:left="720" w:hanging="360"/>
      </w:pPr>
    </w:lvl>
    <w:lvl w:ilvl="8" w:tplc="22100C50">
      <w:start w:val="1"/>
      <w:numFmt w:val="decimal"/>
      <w:lvlText w:val="%9)"/>
      <w:lvlJc w:val="left"/>
      <w:pPr>
        <w:ind w:left="720" w:hanging="360"/>
      </w:pPr>
    </w:lvl>
  </w:abstractNum>
  <w:abstractNum w:abstractNumId="26" w15:restartNumberingAfterBreak="0">
    <w:nsid w:val="0E3834F9"/>
    <w:multiLevelType w:val="hybridMultilevel"/>
    <w:tmpl w:val="E1204928"/>
    <w:lvl w:ilvl="0" w:tplc="FCDC320C">
      <w:start w:val="1"/>
      <w:numFmt w:val="decimal"/>
      <w:lvlText w:val="%1)"/>
      <w:lvlJc w:val="left"/>
      <w:pPr>
        <w:ind w:left="720" w:hanging="360"/>
      </w:pPr>
    </w:lvl>
    <w:lvl w:ilvl="1" w:tplc="3D94D0EE">
      <w:start w:val="1"/>
      <w:numFmt w:val="decimal"/>
      <w:lvlText w:val="%2)"/>
      <w:lvlJc w:val="left"/>
      <w:pPr>
        <w:ind w:left="720" w:hanging="360"/>
      </w:pPr>
    </w:lvl>
    <w:lvl w:ilvl="2" w:tplc="DDF4553C">
      <w:start w:val="1"/>
      <w:numFmt w:val="decimal"/>
      <w:lvlText w:val="%3)"/>
      <w:lvlJc w:val="left"/>
      <w:pPr>
        <w:ind w:left="720" w:hanging="360"/>
      </w:pPr>
    </w:lvl>
    <w:lvl w:ilvl="3" w:tplc="34980B3E">
      <w:start w:val="1"/>
      <w:numFmt w:val="decimal"/>
      <w:lvlText w:val="%4)"/>
      <w:lvlJc w:val="left"/>
      <w:pPr>
        <w:ind w:left="720" w:hanging="360"/>
      </w:pPr>
    </w:lvl>
    <w:lvl w:ilvl="4" w:tplc="BD82D946">
      <w:start w:val="1"/>
      <w:numFmt w:val="decimal"/>
      <w:lvlText w:val="%5)"/>
      <w:lvlJc w:val="left"/>
      <w:pPr>
        <w:ind w:left="720" w:hanging="360"/>
      </w:pPr>
    </w:lvl>
    <w:lvl w:ilvl="5" w:tplc="F3CA2C20">
      <w:start w:val="1"/>
      <w:numFmt w:val="decimal"/>
      <w:lvlText w:val="%6)"/>
      <w:lvlJc w:val="left"/>
      <w:pPr>
        <w:ind w:left="720" w:hanging="360"/>
      </w:pPr>
    </w:lvl>
    <w:lvl w:ilvl="6" w:tplc="4E0C76F6">
      <w:start w:val="1"/>
      <w:numFmt w:val="decimal"/>
      <w:lvlText w:val="%7)"/>
      <w:lvlJc w:val="left"/>
      <w:pPr>
        <w:ind w:left="720" w:hanging="360"/>
      </w:pPr>
    </w:lvl>
    <w:lvl w:ilvl="7" w:tplc="3BCC4CB2">
      <w:start w:val="1"/>
      <w:numFmt w:val="decimal"/>
      <w:lvlText w:val="%8)"/>
      <w:lvlJc w:val="left"/>
      <w:pPr>
        <w:ind w:left="720" w:hanging="360"/>
      </w:pPr>
    </w:lvl>
    <w:lvl w:ilvl="8" w:tplc="B91278DC">
      <w:start w:val="1"/>
      <w:numFmt w:val="decimal"/>
      <w:lvlText w:val="%9)"/>
      <w:lvlJc w:val="left"/>
      <w:pPr>
        <w:ind w:left="720" w:hanging="360"/>
      </w:pPr>
    </w:lvl>
  </w:abstractNum>
  <w:abstractNum w:abstractNumId="27"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95E6EAC"/>
    <w:multiLevelType w:val="hybridMultilevel"/>
    <w:tmpl w:val="37D68F76"/>
    <w:lvl w:ilvl="0" w:tplc="10CE0B28">
      <w:start w:val="1"/>
      <w:numFmt w:val="decimal"/>
      <w:lvlText w:val="%1."/>
      <w:lvlJc w:val="left"/>
      <w:pPr>
        <w:ind w:left="1020" w:hanging="360"/>
      </w:pPr>
    </w:lvl>
    <w:lvl w:ilvl="1" w:tplc="6E1A3640">
      <w:start w:val="1"/>
      <w:numFmt w:val="decimal"/>
      <w:lvlText w:val="%2."/>
      <w:lvlJc w:val="left"/>
      <w:pPr>
        <w:ind w:left="1020" w:hanging="360"/>
      </w:pPr>
    </w:lvl>
    <w:lvl w:ilvl="2" w:tplc="A9BC12D8">
      <w:start w:val="1"/>
      <w:numFmt w:val="decimal"/>
      <w:lvlText w:val="%3."/>
      <w:lvlJc w:val="left"/>
      <w:pPr>
        <w:ind w:left="1020" w:hanging="360"/>
      </w:pPr>
    </w:lvl>
    <w:lvl w:ilvl="3" w:tplc="68D42370">
      <w:start w:val="1"/>
      <w:numFmt w:val="decimal"/>
      <w:lvlText w:val="%4."/>
      <w:lvlJc w:val="left"/>
      <w:pPr>
        <w:ind w:left="1020" w:hanging="360"/>
      </w:pPr>
    </w:lvl>
    <w:lvl w:ilvl="4" w:tplc="EE363A6C">
      <w:start w:val="1"/>
      <w:numFmt w:val="decimal"/>
      <w:lvlText w:val="%5."/>
      <w:lvlJc w:val="left"/>
      <w:pPr>
        <w:ind w:left="1020" w:hanging="360"/>
      </w:pPr>
    </w:lvl>
    <w:lvl w:ilvl="5" w:tplc="98462CB0">
      <w:start w:val="1"/>
      <w:numFmt w:val="decimal"/>
      <w:lvlText w:val="%6."/>
      <w:lvlJc w:val="left"/>
      <w:pPr>
        <w:ind w:left="1020" w:hanging="360"/>
      </w:pPr>
    </w:lvl>
    <w:lvl w:ilvl="6" w:tplc="C0204050">
      <w:start w:val="1"/>
      <w:numFmt w:val="decimal"/>
      <w:lvlText w:val="%7."/>
      <w:lvlJc w:val="left"/>
      <w:pPr>
        <w:ind w:left="1020" w:hanging="360"/>
      </w:pPr>
    </w:lvl>
    <w:lvl w:ilvl="7" w:tplc="C8FE3B78">
      <w:start w:val="1"/>
      <w:numFmt w:val="decimal"/>
      <w:lvlText w:val="%8."/>
      <w:lvlJc w:val="left"/>
      <w:pPr>
        <w:ind w:left="1020" w:hanging="360"/>
      </w:pPr>
    </w:lvl>
    <w:lvl w:ilvl="8" w:tplc="E17027EE">
      <w:start w:val="1"/>
      <w:numFmt w:val="decimal"/>
      <w:lvlText w:val="%9."/>
      <w:lvlJc w:val="left"/>
      <w:pPr>
        <w:ind w:left="1020" w:hanging="360"/>
      </w:pPr>
    </w:lvl>
  </w:abstractNum>
  <w:abstractNum w:abstractNumId="29"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1FF64F8E"/>
    <w:multiLevelType w:val="hybridMultilevel"/>
    <w:tmpl w:val="701EA300"/>
    <w:lvl w:ilvl="0" w:tplc="E98E8784">
      <w:start w:val="1"/>
      <w:numFmt w:val="decimal"/>
      <w:lvlText w:val="%1."/>
      <w:lvlJc w:val="left"/>
      <w:pPr>
        <w:ind w:left="1020" w:hanging="360"/>
      </w:pPr>
    </w:lvl>
    <w:lvl w:ilvl="1" w:tplc="4B5A4C06">
      <w:start w:val="1"/>
      <w:numFmt w:val="decimal"/>
      <w:lvlText w:val="%2."/>
      <w:lvlJc w:val="left"/>
      <w:pPr>
        <w:ind w:left="1020" w:hanging="360"/>
      </w:pPr>
    </w:lvl>
    <w:lvl w:ilvl="2" w:tplc="07D493CE">
      <w:start w:val="1"/>
      <w:numFmt w:val="decimal"/>
      <w:lvlText w:val="%3."/>
      <w:lvlJc w:val="left"/>
      <w:pPr>
        <w:ind w:left="1020" w:hanging="360"/>
      </w:pPr>
    </w:lvl>
    <w:lvl w:ilvl="3" w:tplc="D9924740">
      <w:start w:val="1"/>
      <w:numFmt w:val="decimal"/>
      <w:lvlText w:val="%4."/>
      <w:lvlJc w:val="left"/>
      <w:pPr>
        <w:ind w:left="1020" w:hanging="360"/>
      </w:pPr>
    </w:lvl>
    <w:lvl w:ilvl="4" w:tplc="F8F68BE8">
      <w:start w:val="1"/>
      <w:numFmt w:val="decimal"/>
      <w:lvlText w:val="%5."/>
      <w:lvlJc w:val="left"/>
      <w:pPr>
        <w:ind w:left="1020" w:hanging="360"/>
      </w:pPr>
    </w:lvl>
    <w:lvl w:ilvl="5" w:tplc="DBFAC8A2">
      <w:start w:val="1"/>
      <w:numFmt w:val="decimal"/>
      <w:lvlText w:val="%6."/>
      <w:lvlJc w:val="left"/>
      <w:pPr>
        <w:ind w:left="1020" w:hanging="360"/>
      </w:pPr>
    </w:lvl>
    <w:lvl w:ilvl="6" w:tplc="8F52BB4E">
      <w:start w:val="1"/>
      <w:numFmt w:val="decimal"/>
      <w:lvlText w:val="%7."/>
      <w:lvlJc w:val="left"/>
      <w:pPr>
        <w:ind w:left="1020" w:hanging="360"/>
      </w:pPr>
    </w:lvl>
    <w:lvl w:ilvl="7" w:tplc="269217F0">
      <w:start w:val="1"/>
      <w:numFmt w:val="decimal"/>
      <w:lvlText w:val="%8."/>
      <w:lvlJc w:val="left"/>
      <w:pPr>
        <w:ind w:left="1020" w:hanging="360"/>
      </w:pPr>
    </w:lvl>
    <w:lvl w:ilvl="8" w:tplc="9C2476B8">
      <w:start w:val="1"/>
      <w:numFmt w:val="decimal"/>
      <w:lvlText w:val="%9."/>
      <w:lvlJc w:val="left"/>
      <w:pPr>
        <w:ind w:left="1020" w:hanging="360"/>
      </w:pPr>
    </w:lvl>
  </w:abstractNum>
  <w:abstractNum w:abstractNumId="35" w15:restartNumberingAfterBreak="0">
    <w:nsid w:val="252E0119"/>
    <w:multiLevelType w:val="hybridMultilevel"/>
    <w:tmpl w:val="A48E86FE"/>
    <w:lvl w:ilvl="0" w:tplc="3A005CF2">
      <w:start w:val="1"/>
      <w:numFmt w:val="decimal"/>
      <w:lvlText w:val="%1."/>
      <w:lvlJc w:val="left"/>
      <w:pPr>
        <w:ind w:left="1020" w:hanging="360"/>
      </w:pPr>
    </w:lvl>
    <w:lvl w:ilvl="1" w:tplc="1206E310">
      <w:start w:val="1"/>
      <w:numFmt w:val="decimal"/>
      <w:lvlText w:val="%2."/>
      <w:lvlJc w:val="left"/>
      <w:pPr>
        <w:ind w:left="1020" w:hanging="360"/>
      </w:pPr>
    </w:lvl>
    <w:lvl w:ilvl="2" w:tplc="5CDCC694">
      <w:start w:val="1"/>
      <w:numFmt w:val="decimal"/>
      <w:lvlText w:val="%3."/>
      <w:lvlJc w:val="left"/>
      <w:pPr>
        <w:ind w:left="1020" w:hanging="360"/>
      </w:pPr>
    </w:lvl>
    <w:lvl w:ilvl="3" w:tplc="A394E1B4">
      <w:start w:val="1"/>
      <w:numFmt w:val="decimal"/>
      <w:lvlText w:val="%4."/>
      <w:lvlJc w:val="left"/>
      <w:pPr>
        <w:ind w:left="1020" w:hanging="360"/>
      </w:pPr>
    </w:lvl>
    <w:lvl w:ilvl="4" w:tplc="36164EB8">
      <w:start w:val="1"/>
      <w:numFmt w:val="decimal"/>
      <w:lvlText w:val="%5."/>
      <w:lvlJc w:val="left"/>
      <w:pPr>
        <w:ind w:left="1020" w:hanging="360"/>
      </w:pPr>
    </w:lvl>
    <w:lvl w:ilvl="5" w:tplc="4A24C24C">
      <w:start w:val="1"/>
      <w:numFmt w:val="decimal"/>
      <w:lvlText w:val="%6."/>
      <w:lvlJc w:val="left"/>
      <w:pPr>
        <w:ind w:left="1020" w:hanging="360"/>
      </w:pPr>
    </w:lvl>
    <w:lvl w:ilvl="6" w:tplc="92AAE9E8">
      <w:start w:val="1"/>
      <w:numFmt w:val="decimal"/>
      <w:lvlText w:val="%7."/>
      <w:lvlJc w:val="left"/>
      <w:pPr>
        <w:ind w:left="1020" w:hanging="360"/>
      </w:pPr>
    </w:lvl>
    <w:lvl w:ilvl="7" w:tplc="112895F8">
      <w:start w:val="1"/>
      <w:numFmt w:val="decimal"/>
      <w:lvlText w:val="%8."/>
      <w:lvlJc w:val="left"/>
      <w:pPr>
        <w:ind w:left="1020" w:hanging="360"/>
      </w:pPr>
    </w:lvl>
    <w:lvl w:ilvl="8" w:tplc="C590D8A0">
      <w:start w:val="1"/>
      <w:numFmt w:val="decimal"/>
      <w:lvlText w:val="%9."/>
      <w:lvlJc w:val="left"/>
      <w:pPr>
        <w:ind w:left="1020" w:hanging="360"/>
      </w:pPr>
    </w:lvl>
  </w:abstractNum>
  <w:abstractNum w:abstractNumId="36"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D6009BA"/>
    <w:multiLevelType w:val="hybridMultilevel"/>
    <w:tmpl w:val="888E4C0A"/>
    <w:lvl w:ilvl="0" w:tplc="A2341772">
      <w:start w:val="1"/>
      <w:numFmt w:val="decimal"/>
      <w:lvlText w:val="%1)"/>
      <w:lvlJc w:val="left"/>
      <w:pPr>
        <w:ind w:left="720" w:hanging="360"/>
      </w:pPr>
    </w:lvl>
    <w:lvl w:ilvl="1" w:tplc="C35E803A">
      <w:start w:val="1"/>
      <w:numFmt w:val="decimal"/>
      <w:lvlText w:val="%2)"/>
      <w:lvlJc w:val="left"/>
      <w:pPr>
        <w:ind w:left="720" w:hanging="360"/>
      </w:pPr>
    </w:lvl>
    <w:lvl w:ilvl="2" w:tplc="B7608626">
      <w:start w:val="1"/>
      <w:numFmt w:val="decimal"/>
      <w:lvlText w:val="%3)"/>
      <w:lvlJc w:val="left"/>
      <w:pPr>
        <w:ind w:left="720" w:hanging="360"/>
      </w:pPr>
    </w:lvl>
    <w:lvl w:ilvl="3" w:tplc="FD96ECD2">
      <w:start w:val="1"/>
      <w:numFmt w:val="decimal"/>
      <w:lvlText w:val="%4)"/>
      <w:lvlJc w:val="left"/>
      <w:pPr>
        <w:ind w:left="720" w:hanging="360"/>
      </w:pPr>
    </w:lvl>
    <w:lvl w:ilvl="4" w:tplc="C50CD07E">
      <w:start w:val="1"/>
      <w:numFmt w:val="decimal"/>
      <w:lvlText w:val="%5)"/>
      <w:lvlJc w:val="left"/>
      <w:pPr>
        <w:ind w:left="720" w:hanging="360"/>
      </w:pPr>
    </w:lvl>
    <w:lvl w:ilvl="5" w:tplc="1E0E6D1A">
      <w:start w:val="1"/>
      <w:numFmt w:val="decimal"/>
      <w:lvlText w:val="%6)"/>
      <w:lvlJc w:val="left"/>
      <w:pPr>
        <w:ind w:left="720" w:hanging="360"/>
      </w:pPr>
    </w:lvl>
    <w:lvl w:ilvl="6" w:tplc="08D8B77C">
      <w:start w:val="1"/>
      <w:numFmt w:val="decimal"/>
      <w:lvlText w:val="%7)"/>
      <w:lvlJc w:val="left"/>
      <w:pPr>
        <w:ind w:left="720" w:hanging="360"/>
      </w:pPr>
    </w:lvl>
    <w:lvl w:ilvl="7" w:tplc="B350946A">
      <w:start w:val="1"/>
      <w:numFmt w:val="decimal"/>
      <w:lvlText w:val="%8)"/>
      <w:lvlJc w:val="left"/>
      <w:pPr>
        <w:ind w:left="720" w:hanging="360"/>
      </w:pPr>
    </w:lvl>
    <w:lvl w:ilvl="8" w:tplc="0C904034">
      <w:start w:val="1"/>
      <w:numFmt w:val="decimal"/>
      <w:lvlText w:val="%9)"/>
      <w:lvlJc w:val="left"/>
      <w:pPr>
        <w:ind w:left="720" w:hanging="360"/>
      </w:pPr>
    </w:lvl>
  </w:abstractNum>
  <w:abstractNum w:abstractNumId="39" w15:restartNumberingAfterBreak="0">
    <w:nsid w:val="2FFD43CF"/>
    <w:multiLevelType w:val="hybridMultilevel"/>
    <w:tmpl w:val="5C42C700"/>
    <w:lvl w:ilvl="0" w:tplc="E2765750">
      <w:start w:val="1"/>
      <w:numFmt w:val="decimal"/>
      <w:lvlText w:val="%1."/>
      <w:lvlJc w:val="left"/>
      <w:pPr>
        <w:ind w:left="1020" w:hanging="360"/>
      </w:pPr>
    </w:lvl>
    <w:lvl w:ilvl="1" w:tplc="FFC84060">
      <w:start w:val="1"/>
      <w:numFmt w:val="decimal"/>
      <w:lvlText w:val="%2."/>
      <w:lvlJc w:val="left"/>
      <w:pPr>
        <w:ind w:left="1020" w:hanging="360"/>
      </w:pPr>
    </w:lvl>
    <w:lvl w:ilvl="2" w:tplc="F22635FA">
      <w:start w:val="1"/>
      <w:numFmt w:val="decimal"/>
      <w:lvlText w:val="%3."/>
      <w:lvlJc w:val="left"/>
      <w:pPr>
        <w:ind w:left="1020" w:hanging="360"/>
      </w:pPr>
    </w:lvl>
    <w:lvl w:ilvl="3" w:tplc="23FE1068">
      <w:start w:val="1"/>
      <w:numFmt w:val="decimal"/>
      <w:lvlText w:val="%4."/>
      <w:lvlJc w:val="left"/>
      <w:pPr>
        <w:ind w:left="1020" w:hanging="360"/>
      </w:pPr>
    </w:lvl>
    <w:lvl w:ilvl="4" w:tplc="C7B06596">
      <w:start w:val="1"/>
      <w:numFmt w:val="decimal"/>
      <w:lvlText w:val="%5."/>
      <w:lvlJc w:val="left"/>
      <w:pPr>
        <w:ind w:left="1020" w:hanging="360"/>
      </w:pPr>
    </w:lvl>
    <w:lvl w:ilvl="5" w:tplc="993C3BF0">
      <w:start w:val="1"/>
      <w:numFmt w:val="decimal"/>
      <w:lvlText w:val="%6."/>
      <w:lvlJc w:val="left"/>
      <w:pPr>
        <w:ind w:left="1020" w:hanging="360"/>
      </w:pPr>
    </w:lvl>
    <w:lvl w:ilvl="6" w:tplc="E7F2EBA2">
      <w:start w:val="1"/>
      <w:numFmt w:val="decimal"/>
      <w:lvlText w:val="%7."/>
      <w:lvlJc w:val="left"/>
      <w:pPr>
        <w:ind w:left="1020" w:hanging="360"/>
      </w:pPr>
    </w:lvl>
    <w:lvl w:ilvl="7" w:tplc="3F5E5F48">
      <w:start w:val="1"/>
      <w:numFmt w:val="decimal"/>
      <w:lvlText w:val="%8."/>
      <w:lvlJc w:val="left"/>
      <w:pPr>
        <w:ind w:left="1020" w:hanging="360"/>
      </w:pPr>
    </w:lvl>
    <w:lvl w:ilvl="8" w:tplc="E28CC1DE">
      <w:start w:val="1"/>
      <w:numFmt w:val="decimal"/>
      <w:lvlText w:val="%9."/>
      <w:lvlJc w:val="left"/>
      <w:pPr>
        <w:ind w:left="1020" w:hanging="360"/>
      </w:pPr>
    </w:lvl>
  </w:abstractNum>
  <w:abstractNum w:abstractNumId="40"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41"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2"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43"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45" w15:restartNumberingAfterBreak="0">
    <w:nsid w:val="50A219B5"/>
    <w:multiLevelType w:val="hybridMultilevel"/>
    <w:tmpl w:val="BAB073B6"/>
    <w:lvl w:ilvl="0" w:tplc="7212AE2C">
      <w:start w:val="1"/>
      <w:numFmt w:val="decimal"/>
      <w:lvlText w:val="%1)"/>
      <w:lvlJc w:val="left"/>
      <w:pPr>
        <w:ind w:left="720" w:hanging="360"/>
      </w:pPr>
    </w:lvl>
    <w:lvl w:ilvl="1" w:tplc="77EAB1C0">
      <w:start w:val="1"/>
      <w:numFmt w:val="decimal"/>
      <w:lvlText w:val="%2)"/>
      <w:lvlJc w:val="left"/>
      <w:pPr>
        <w:ind w:left="720" w:hanging="360"/>
      </w:pPr>
    </w:lvl>
    <w:lvl w:ilvl="2" w:tplc="B6E62354">
      <w:start w:val="1"/>
      <w:numFmt w:val="decimal"/>
      <w:lvlText w:val="%3)"/>
      <w:lvlJc w:val="left"/>
      <w:pPr>
        <w:ind w:left="720" w:hanging="360"/>
      </w:pPr>
    </w:lvl>
    <w:lvl w:ilvl="3" w:tplc="AB8CC0BC">
      <w:start w:val="1"/>
      <w:numFmt w:val="decimal"/>
      <w:lvlText w:val="%4)"/>
      <w:lvlJc w:val="left"/>
      <w:pPr>
        <w:ind w:left="720" w:hanging="360"/>
      </w:pPr>
    </w:lvl>
    <w:lvl w:ilvl="4" w:tplc="9688593E">
      <w:start w:val="1"/>
      <w:numFmt w:val="decimal"/>
      <w:lvlText w:val="%5)"/>
      <w:lvlJc w:val="left"/>
      <w:pPr>
        <w:ind w:left="720" w:hanging="360"/>
      </w:pPr>
    </w:lvl>
    <w:lvl w:ilvl="5" w:tplc="1C1A9606">
      <w:start w:val="1"/>
      <w:numFmt w:val="decimal"/>
      <w:lvlText w:val="%6)"/>
      <w:lvlJc w:val="left"/>
      <w:pPr>
        <w:ind w:left="720" w:hanging="360"/>
      </w:pPr>
    </w:lvl>
    <w:lvl w:ilvl="6" w:tplc="F204111A">
      <w:start w:val="1"/>
      <w:numFmt w:val="decimal"/>
      <w:lvlText w:val="%7)"/>
      <w:lvlJc w:val="left"/>
      <w:pPr>
        <w:ind w:left="720" w:hanging="360"/>
      </w:pPr>
    </w:lvl>
    <w:lvl w:ilvl="7" w:tplc="92A68576">
      <w:start w:val="1"/>
      <w:numFmt w:val="decimal"/>
      <w:lvlText w:val="%8)"/>
      <w:lvlJc w:val="left"/>
      <w:pPr>
        <w:ind w:left="720" w:hanging="360"/>
      </w:pPr>
    </w:lvl>
    <w:lvl w:ilvl="8" w:tplc="97B220BA">
      <w:start w:val="1"/>
      <w:numFmt w:val="decimal"/>
      <w:lvlText w:val="%9)"/>
      <w:lvlJc w:val="left"/>
      <w:pPr>
        <w:ind w:left="720" w:hanging="360"/>
      </w:pPr>
    </w:lvl>
  </w:abstractNum>
  <w:abstractNum w:abstractNumId="46"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9064F11"/>
    <w:multiLevelType w:val="singleLevel"/>
    <w:tmpl w:val="0E0648C0"/>
    <w:lvl w:ilvl="0">
      <w:numFmt w:val="decimal"/>
      <w:pStyle w:val="BulletedList"/>
      <w:lvlText w:val="*"/>
      <w:lvlJc w:val="left"/>
    </w:lvl>
  </w:abstractNum>
  <w:abstractNum w:abstractNumId="5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5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C7A4BBC"/>
    <w:multiLevelType w:val="hybridMultilevel"/>
    <w:tmpl w:val="70749434"/>
    <w:lvl w:ilvl="0" w:tplc="0B90CD14">
      <w:start w:val="1"/>
      <w:numFmt w:val="decimal"/>
      <w:lvlText w:val="%1."/>
      <w:lvlJc w:val="left"/>
      <w:pPr>
        <w:ind w:left="1020" w:hanging="360"/>
      </w:pPr>
    </w:lvl>
    <w:lvl w:ilvl="1" w:tplc="2A3CBF82">
      <w:start w:val="1"/>
      <w:numFmt w:val="decimal"/>
      <w:lvlText w:val="%2."/>
      <w:lvlJc w:val="left"/>
      <w:pPr>
        <w:ind w:left="1020" w:hanging="360"/>
      </w:pPr>
    </w:lvl>
    <w:lvl w:ilvl="2" w:tplc="64F8F514">
      <w:start w:val="1"/>
      <w:numFmt w:val="decimal"/>
      <w:lvlText w:val="%3."/>
      <w:lvlJc w:val="left"/>
      <w:pPr>
        <w:ind w:left="1020" w:hanging="360"/>
      </w:pPr>
    </w:lvl>
    <w:lvl w:ilvl="3" w:tplc="CA64E26E">
      <w:start w:val="1"/>
      <w:numFmt w:val="decimal"/>
      <w:lvlText w:val="%4."/>
      <w:lvlJc w:val="left"/>
      <w:pPr>
        <w:ind w:left="1020" w:hanging="360"/>
      </w:pPr>
    </w:lvl>
    <w:lvl w:ilvl="4" w:tplc="4C920A32">
      <w:start w:val="1"/>
      <w:numFmt w:val="decimal"/>
      <w:lvlText w:val="%5."/>
      <w:lvlJc w:val="left"/>
      <w:pPr>
        <w:ind w:left="1020" w:hanging="360"/>
      </w:pPr>
    </w:lvl>
    <w:lvl w:ilvl="5" w:tplc="606EE7DA">
      <w:start w:val="1"/>
      <w:numFmt w:val="decimal"/>
      <w:lvlText w:val="%6."/>
      <w:lvlJc w:val="left"/>
      <w:pPr>
        <w:ind w:left="1020" w:hanging="360"/>
      </w:pPr>
    </w:lvl>
    <w:lvl w:ilvl="6" w:tplc="2F1CA082">
      <w:start w:val="1"/>
      <w:numFmt w:val="decimal"/>
      <w:lvlText w:val="%7."/>
      <w:lvlJc w:val="left"/>
      <w:pPr>
        <w:ind w:left="1020" w:hanging="360"/>
      </w:pPr>
    </w:lvl>
    <w:lvl w:ilvl="7" w:tplc="321A5FCC">
      <w:start w:val="1"/>
      <w:numFmt w:val="decimal"/>
      <w:lvlText w:val="%8."/>
      <w:lvlJc w:val="left"/>
      <w:pPr>
        <w:ind w:left="1020" w:hanging="360"/>
      </w:pPr>
    </w:lvl>
    <w:lvl w:ilvl="8" w:tplc="843C6058">
      <w:start w:val="1"/>
      <w:numFmt w:val="decimal"/>
      <w:lvlText w:val="%9."/>
      <w:lvlJc w:val="left"/>
      <w:pPr>
        <w:ind w:left="1020" w:hanging="360"/>
      </w:pPr>
    </w:lvl>
  </w:abstractNum>
  <w:abstractNum w:abstractNumId="57" w15:restartNumberingAfterBreak="0">
    <w:nsid w:val="702B6D9C"/>
    <w:multiLevelType w:val="hybridMultilevel"/>
    <w:tmpl w:val="5B9E2B0C"/>
    <w:lvl w:ilvl="0" w:tplc="B7F01018">
      <w:start w:val="1"/>
      <w:numFmt w:val="bullet"/>
      <w:lvlText w:val=""/>
      <w:lvlJc w:val="left"/>
      <w:pPr>
        <w:tabs>
          <w:tab w:val="num" w:pos="1620"/>
        </w:tabs>
        <w:ind w:left="1620" w:hanging="360"/>
      </w:pPr>
      <w:rPr>
        <w:rFonts w:ascii="Symbol" w:hAnsi="Symbol" w:hint="default"/>
        <w:sz w:val="20"/>
        <w:szCs w:val="20"/>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8" w15:restartNumberingAfterBreak="0">
    <w:nsid w:val="71D128C2"/>
    <w:multiLevelType w:val="hybridMultilevel"/>
    <w:tmpl w:val="A5182298"/>
    <w:lvl w:ilvl="0" w:tplc="A1DCE890">
      <w:start w:val="1"/>
      <w:numFmt w:val="decimal"/>
      <w:lvlText w:val="%1."/>
      <w:lvlJc w:val="left"/>
      <w:pPr>
        <w:ind w:left="1020" w:hanging="360"/>
      </w:pPr>
    </w:lvl>
    <w:lvl w:ilvl="1" w:tplc="72DAA3C4">
      <w:start w:val="1"/>
      <w:numFmt w:val="decimal"/>
      <w:lvlText w:val="%2."/>
      <w:lvlJc w:val="left"/>
      <w:pPr>
        <w:ind w:left="1020" w:hanging="360"/>
      </w:pPr>
    </w:lvl>
    <w:lvl w:ilvl="2" w:tplc="3A86A69C">
      <w:start w:val="1"/>
      <w:numFmt w:val="decimal"/>
      <w:lvlText w:val="%3."/>
      <w:lvlJc w:val="left"/>
      <w:pPr>
        <w:ind w:left="1020" w:hanging="360"/>
      </w:pPr>
    </w:lvl>
    <w:lvl w:ilvl="3" w:tplc="4386CDF0">
      <w:start w:val="1"/>
      <w:numFmt w:val="decimal"/>
      <w:lvlText w:val="%4."/>
      <w:lvlJc w:val="left"/>
      <w:pPr>
        <w:ind w:left="1020" w:hanging="360"/>
      </w:pPr>
    </w:lvl>
    <w:lvl w:ilvl="4" w:tplc="FC74B214">
      <w:start w:val="1"/>
      <w:numFmt w:val="decimal"/>
      <w:lvlText w:val="%5."/>
      <w:lvlJc w:val="left"/>
      <w:pPr>
        <w:ind w:left="1020" w:hanging="360"/>
      </w:pPr>
    </w:lvl>
    <w:lvl w:ilvl="5" w:tplc="55E0E22E">
      <w:start w:val="1"/>
      <w:numFmt w:val="decimal"/>
      <w:lvlText w:val="%6."/>
      <w:lvlJc w:val="left"/>
      <w:pPr>
        <w:ind w:left="1020" w:hanging="360"/>
      </w:pPr>
    </w:lvl>
    <w:lvl w:ilvl="6" w:tplc="A36AB336">
      <w:start w:val="1"/>
      <w:numFmt w:val="decimal"/>
      <w:lvlText w:val="%7."/>
      <w:lvlJc w:val="left"/>
      <w:pPr>
        <w:ind w:left="1020" w:hanging="360"/>
      </w:pPr>
    </w:lvl>
    <w:lvl w:ilvl="7" w:tplc="9E1E7AB0">
      <w:start w:val="1"/>
      <w:numFmt w:val="decimal"/>
      <w:lvlText w:val="%8."/>
      <w:lvlJc w:val="left"/>
      <w:pPr>
        <w:ind w:left="1020" w:hanging="360"/>
      </w:pPr>
    </w:lvl>
    <w:lvl w:ilvl="8" w:tplc="505091E8">
      <w:start w:val="1"/>
      <w:numFmt w:val="decimal"/>
      <w:lvlText w:val="%9."/>
      <w:lvlJc w:val="left"/>
      <w:pPr>
        <w:ind w:left="1020" w:hanging="360"/>
      </w:pPr>
    </w:lvl>
  </w:abstractNum>
  <w:abstractNum w:abstractNumId="59" w15:restartNumberingAfterBreak="0">
    <w:nsid w:val="7A4910E1"/>
    <w:multiLevelType w:val="hybridMultilevel"/>
    <w:tmpl w:val="50265230"/>
    <w:lvl w:ilvl="0" w:tplc="5C84B090">
      <w:start w:val="1"/>
      <w:numFmt w:val="decimal"/>
      <w:lvlText w:val="%1."/>
      <w:lvlJc w:val="left"/>
      <w:pPr>
        <w:ind w:left="1020" w:hanging="360"/>
      </w:pPr>
    </w:lvl>
    <w:lvl w:ilvl="1" w:tplc="202CAE9A">
      <w:start w:val="1"/>
      <w:numFmt w:val="decimal"/>
      <w:lvlText w:val="%2."/>
      <w:lvlJc w:val="left"/>
      <w:pPr>
        <w:ind w:left="1020" w:hanging="360"/>
      </w:pPr>
    </w:lvl>
    <w:lvl w:ilvl="2" w:tplc="BF2461D8">
      <w:start w:val="1"/>
      <w:numFmt w:val="decimal"/>
      <w:lvlText w:val="%3."/>
      <w:lvlJc w:val="left"/>
      <w:pPr>
        <w:ind w:left="1020" w:hanging="360"/>
      </w:pPr>
    </w:lvl>
    <w:lvl w:ilvl="3" w:tplc="09C67000">
      <w:start w:val="1"/>
      <w:numFmt w:val="decimal"/>
      <w:lvlText w:val="%4."/>
      <w:lvlJc w:val="left"/>
      <w:pPr>
        <w:ind w:left="1020" w:hanging="360"/>
      </w:pPr>
    </w:lvl>
    <w:lvl w:ilvl="4" w:tplc="52589078">
      <w:start w:val="1"/>
      <w:numFmt w:val="decimal"/>
      <w:lvlText w:val="%5."/>
      <w:lvlJc w:val="left"/>
      <w:pPr>
        <w:ind w:left="1020" w:hanging="360"/>
      </w:pPr>
    </w:lvl>
    <w:lvl w:ilvl="5" w:tplc="BD781AE8">
      <w:start w:val="1"/>
      <w:numFmt w:val="decimal"/>
      <w:lvlText w:val="%6."/>
      <w:lvlJc w:val="left"/>
      <w:pPr>
        <w:ind w:left="1020" w:hanging="360"/>
      </w:pPr>
    </w:lvl>
    <w:lvl w:ilvl="6" w:tplc="858E3F28">
      <w:start w:val="1"/>
      <w:numFmt w:val="decimal"/>
      <w:lvlText w:val="%7."/>
      <w:lvlJc w:val="left"/>
      <w:pPr>
        <w:ind w:left="1020" w:hanging="360"/>
      </w:pPr>
    </w:lvl>
    <w:lvl w:ilvl="7" w:tplc="384E6A7E">
      <w:start w:val="1"/>
      <w:numFmt w:val="decimal"/>
      <w:lvlText w:val="%8."/>
      <w:lvlJc w:val="left"/>
      <w:pPr>
        <w:ind w:left="1020" w:hanging="360"/>
      </w:pPr>
    </w:lvl>
    <w:lvl w:ilvl="8" w:tplc="D42068AC">
      <w:start w:val="1"/>
      <w:numFmt w:val="decimal"/>
      <w:lvlText w:val="%9."/>
      <w:lvlJc w:val="left"/>
      <w:pPr>
        <w:ind w:left="1020" w:hanging="36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50"/>
  </w:num>
  <w:num w:numId="3">
    <w:abstractNumId w:val="42"/>
  </w:num>
  <w:num w:numId="4">
    <w:abstractNumId w:val="27"/>
  </w:num>
  <w:num w:numId="5">
    <w:abstractNumId w:val="40"/>
  </w:num>
  <w:num w:numId="6">
    <w:abstractNumId w:val="5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54"/>
  </w:num>
  <w:num w:numId="8">
    <w:abstractNumId w:val="48"/>
  </w:num>
  <w:num w:numId="9">
    <w:abstractNumId w:val="55"/>
  </w:num>
  <w:num w:numId="10">
    <w:abstractNumId w:val="23"/>
  </w:num>
  <w:num w:numId="11">
    <w:abstractNumId w:val="49"/>
  </w:num>
  <w:num w:numId="12">
    <w:abstractNumId w:val="43"/>
  </w:num>
  <w:num w:numId="13">
    <w:abstractNumId w:val="19"/>
  </w:num>
  <w:num w:numId="14">
    <w:abstractNumId w:val="46"/>
  </w:num>
  <w:num w:numId="15">
    <w:abstractNumId w:val="33"/>
  </w:num>
  <w:num w:numId="16">
    <w:abstractNumId w:val="20"/>
  </w:num>
  <w:num w:numId="17">
    <w:abstractNumId w:val="31"/>
  </w:num>
  <w:num w:numId="18">
    <w:abstractNumId w:val="41"/>
  </w:num>
  <w:num w:numId="19">
    <w:abstractNumId w:val="37"/>
  </w:num>
  <w:num w:numId="20">
    <w:abstractNumId w:val="52"/>
  </w:num>
  <w:num w:numId="21">
    <w:abstractNumId w:val="22"/>
  </w:num>
  <w:num w:numId="22">
    <w:abstractNumId w:val="36"/>
  </w:num>
  <w:num w:numId="23">
    <w:abstractNumId w:val="29"/>
  </w:num>
  <w:num w:numId="24">
    <w:abstractNumId w:val="1"/>
  </w:num>
  <w:num w:numId="25">
    <w:abstractNumId w:val="5"/>
  </w:num>
  <w:num w:numId="26">
    <w:abstractNumId w:val="14"/>
  </w:num>
  <w:num w:numId="27">
    <w:abstractNumId w:val="17"/>
  </w:num>
  <w:num w:numId="28">
    <w:abstractNumId w:val="47"/>
  </w:num>
  <w:num w:numId="29">
    <w:abstractNumId w:val="24"/>
  </w:num>
  <w:num w:numId="30">
    <w:abstractNumId w:val="30"/>
  </w:num>
  <w:num w:numId="31">
    <w:abstractNumId w:val="32"/>
  </w:num>
  <w:num w:numId="32">
    <w:abstractNumId w:val="18"/>
  </w:num>
  <w:num w:numId="33">
    <w:abstractNumId w:val="16"/>
  </w:num>
  <w:num w:numId="34">
    <w:abstractNumId w:val="21"/>
  </w:num>
  <w:num w:numId="35">
    <w:abstractNumId w:val="44"/>
  </w:num>
  <w:num w:numId="36">
    <w:abstractNumId w:val="51"/>
  </w:num>
  <w:num w:numId="37">
    <w:abstractNumId w:val="57"/>
  </w:num>
  <w:num w:numId="38">
    <w:abstractNumId w:val="45"/>
  </w:num>
  <w:num w:numId="39">
    <w:abstractNumId w:val="38"/>
  </w:num>
  <w:num w:numId="40">
    <w:abstractNumId w:val="56"/>
  </w:num>
  <w:num w:numId="41">
    <w:abstractNumId w:val="25"/>
  </w:num>
  <w:num w:numId="42">
    <w:abstractNumId w:val="34"/>
  </w:num>
  <w:num w:numId="43">
    <w:abstractNumId w:val="59"/>
  </w:num>
  <w:num w:numId="44">
    <w:abstractNumId w:val="58"/>
  </w:num>
  <w:num w:numId="45">
    <w:abstractNumId w:val="28"/>
  </w:num>
  <w:num w:numId="46">
    <w:abstractNumId w:val="39"/>
  </w:num>
  <w:num w:numId="47">
    <w:abstractNumId w:val="35"/>
  </w:num>
  <w:num w:numId="48">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67BB"/>
    <w:rsid w:val="0022701B"/>
    <w:rsid w:val="00227E47"/>
    <w:rsid w:val="00230346"/>
    <w:rsid w:val="002311CF"/>
    <w:rsid w:val="00231650"/>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2344"/>
    <w:rsid w:val="006A2A99"/>
    <w:rsid w:val="006A4195"/>
    <w:rsid w:val="006A5138"/>
    <w:rsid w:val="006A5E49"/>
    <w:rsid w:val="006A5EFB"/>
    <w:rsid w:val="006A61C5"/>
    <w:rsid w:val="006A6578"/>
    <w:rsid w:val="006A67C6"/>
    <w:rsid w:val="006A75C6"/>
    <w:rsid w:val="006A797A"/>
    <w:rsid w:val="006B02A5"/>
    <w:rsid w:val="006B02FE"/>
    <w:rsid w:val="006B0EDD"/>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40EC"/>
    <w:rsid w:val="008D4276"/>
    <w:rsid w:val="008D4F70"/>
    <w:rsid w:val="008D548B"/>
    <w:rsid w:val="008D57F2"/>
    <w:rsid w:val="008D5942"/>
    <w:rsid w:val="008D6B4B"/>
    <w:rsid w:val="008D73AC"/>
    <w:rsid w:val="008E04FF"/>
    <w:rsid w:val="008E1376"/>
    <w:rsid w:val="008E2502"/>
    <w:rsid w:val="008E2E64"/>
    <w:rsid w:val="008E4314"/>
    <w:rsid w:val="008E4C26"/>
    <w:rsid w:val="008E5F05"/>
    <w:rsid w:val="008E625C"/>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724B"/>
    <w:rsid w:val="00A17588"/>
    <w:rsid w:val="00A21149"/>
    <w:rsid w:val="00A225BA"/>
    <w:rsid w:val="00A23078"/>
    <w:rsid w:val="00A23C68"/>
    <w:rsid w:val="00A24341"/>
    <w:rsid w:val="00A24798"/>
    <w:rsid w:val="00A24F57"/>
    <w:rsid w:val="00A25A7E"/>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75F7"/>
    <w:rsid w:val="00AF7FFA"/>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4AAC"/>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1C3E"/>
    <w:rsid w:val="00C01E60"/>
    <w:rsid w:val="00C01F2F"/>
    <w:rsid w:val="00C02B1B"/>
    <w:rsid w:val="00C038DA"/>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F06"/>
    <w:rsid w:val="00C31191"/>
    <w:rsid w:val="00C32221"/>
    <w:rsid w:val="00C33290"/>
    <w:rsid w:val="00C33374"/>
    <w:rsid w:val="00C33486"/>
    <w:rsid w:val="00C33602"/>
    <w:rsid w:val="00C34B62"/>
    <w:rsid w:val="00C35127"/>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97D"/>
    <w:rsid w:val="00C63D86"/>
    <w:rsid w:val="00C63DDC"/>
    <w:rsid w:val="00C654A3"/>
    <w:rsid w:val="00C654CA"/>
    <w:rsid w:val="00C66F13"/>
    <w:rsid w:val="00C67285"/>
    <w:rsid w:val="00C70FA3"/>
    <w:rsid w:val="00C715BE"/>
    <w:rsid w:val="00C73145"/>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uiPriority w:val="34"/>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302B8-450A-4E54-8FD7-CD3A75DB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43</Pages>
  <Words>18970</Words>
  <Characters>108134</Characters>
  <Application>Microsoft Office Word</Application>
  <DocSecurity>0</DocSecurity>
  <Lines>901</Lines>
  <Paragraphs>253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126851</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63</cp:revision>
  <cp:lastPrinted>2016-02-28T16:23:00Z</cp:lastPrinted>
  <dcterms:created xsi:type="dcterms:W3CDTF">2025-07-14T04:51:00Z</dcterms:created>
  <dcterms:modified xsi:type="dcterms:W3CDTF">2025-08-11T14:24:00Z</dcterms:modified>
</cp:coreProperties>
</file>